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575A8" w:rsidRPr="000C422A" w:rsidRDefault="00F575A8" w:rsidP="000C422A">
      <w:pPr>
        <w:spacing w:line="276" w:lineRule="auto"/>
        <w:rPr>
          <w:rFonts w:ascii="Arial" w:hAnsi="Arial" w:cs="Arial"/>
        </w:rPr>
      </w:pPr>
    </w:p>
    <w:tbl>
      <w:tblPr>
        <w:tblStyle w:val="TableGrid"/>
        <w:tblW w:w="0" w:type="auto"/>
        <w:tblInd w:w="250" w:type="dxa"/>
        <w:tblLook w:val="04A0" w:firstRow="1" w:lastRow="0" w:firstColumn="1" w:lastColumn="0" w:noHBand="0" w:noVBand="1"/>
      </w:tblPr>
      <w:tblGrid>
        <w:gridCol w:w="2291"/>
        <w:gridCol w:w="5065"/>
        <w:gridCol w:w="2190"/>
      </w:tblGrid>
      <w:tr w:rsidR="00F55D01" w:rsidRPr="000C422A" w:rsidTr="003307E7">
        <w:trPr>
          <w:trHeight w:val="1763"/>
        </w:trPr>
        <w:tc>
          <w:tcPr>
            <w:tcW w:w="2291" w:type="dxa"/>
            <w:tcBorders>
              <w:bottom w:val="single" w:sz="4" w:space="0" w:color="auto"/>
            </w:tcBorders>
          </w:tcPr>
          <w:p w:rsidR="00F55D01" w:rsidRPr="000C422A" w:rsidRDefault="00F55D01" w:rsidP="000C422A">
            <w:pPr>
              <w:pStyle w:val="TableParagraph"/>
              <w:shd w:val="clear" w:color="auto" w:fill="FFFFFF" w:themeFill="background1"/>
              <w:tabs>
                <w:tab w:val="left" w:pos="540"/>
              </w:tabs>
              <w:spacing w:before="1" w:line="276" w:lineRule="auto"/>
              <w:ind w:right="60"/>
              <w:rPr>
                <w:rFonts w:eastAsia="Malgun Gothic"/>
                <w:sz w:val="20"/>
                <w:szCs w:val="20"/>
                <w:u w:val="single"/>
                <w:lang w:eastAsia="ko-KR"/>
              </w:rPr>
            </w:pPr>
          </w:p>
          <w:p w:rsidR="00F55D01" w:rsidRPr="000C422A" w:rsidRDefault="00F55D01" w:rsidP="000C422A">
            <w:pPr>
              <w:pStyle w:val="TableParagraph"/>
              <w:shd w:val="clear" w:color="auto" w:fill="FFFFFF" w:themeFill="background1"/>
              <w:tabs>
                <w:tab w:val="left" w:pos="540"/>
              </w:tabs>
              <w:spacing w:before="1" w:line="276" w:lineRule="auto"/>
              <w:ind w:right="60"/>
              <w:rPr>
                <w:rFonts w:eastAsia="Malgun Gothic"/>
                <w:sz w:val="20"/>
                <w:szCs w:val="20"/>
                <w:lang w:eastAsia="ko-KR"/>
              </w:rPr>
            </w:pPr>
            <w:r w:rsidRPr="000C422A">
              <w:rPr>
                <w:sz w:val="20"/>
                <w:szCs w:val="20"/>
                <w:u w:val="single"/>
              </w:rPr>
              <w:t>Issued:</w:t>
            </w:r>
            <w:r w:rsidRPr="000C422A">
              <w:rPr>
                <w:sz w:val="20"/>
                <w:szCs w:val="20"/>
              </w:rPr>
              <w:t xml:space="preserve"> </w:t>
            </w:r>
            <w:r w:rsidR="00943729" w:rsidRPr="000C422A">
              <w:rPr>
                <w:sz w:val="20"/>
                <w:szCs w:val="20"/>
              </w:rPr>
              <w:t>2018</w:t>
            </w:r>
          </w:p>
          <w:p w:rsidR="00F55D01" w:rsidRPr="000C422A" w:rsidRDefault="00F55D01" w:rsidP="000C422A">
            <w:pPr>
              <w:pStyle w:val="TableParagraph"/>
              <w:shd w:val="clear" w:color="auto" w:fill="FFFFFF" w:themeFill="background1"/>
              <w:tabs>
                <w:tab w:val="left" w:pos="540"/>
              </w:tabs>
              <w:spacing w:before="1" w:line="276" w:lineRule="auto"/>
              <w:ind w:right="60"/>
              <w:rPr>
                <w:sz w:val="20"/>
                <w:szCs w:val="20"/>
              </w:rPr>
            </w:pPr>
          </w:p>
          <w:p w:rsidR="00F55D01" w:rsidRPr="000C422A" w:rsidRDefault="00F55D01" w:rsidP="000C422A">
            <w:pPr>
              <w:pStyle w:val="TableParagraph"/>
              <w:shd w:val="clear" w:color="auto" w:fill="FFFFFF" w:themeFill="background1"/>
              <w:tabs>
                <w:tab w:val="left" w:pos="90"/>
                <w:tab w:val="left" w:pos="540"/>
              </w:tabs>
              <w:spacing w:line="276" w:lineRule="auto"/>
              <w:ind w:right="60"/>
              <w:rPr>
                <w:sz w:val="20"/>
                <w:szCs w:val="20"/>
              </w:rPr>
            </w:pPr>
          </w:p>
          <w:p w:rsidR="00F55D01" w:rsidRPr="000C422A" w:rsidRDefault="00F55D01" w:rsidP="000C422A">
            <w:pPr>
              <w:pStyle w:val="TableParagraph"/>
              <w:shd w:val="clear" w:color="auto" w:fill="FFFFFF" w:themeFill="background1"/>
              <w:tabs>
                <w:tab w:val="left" w:pos="540"/>
              </w:tabs>
              <w:spacing w:before="1" w:line="276" w:lineRule="auto"/>
              <w:ind w:right="60"/>
              <w:rPr>
                <w:rFonts w:eastAsia="Malgun Gothic"/>
                <w:sz w:val="20"/>
                <w:szCs w:val="20"/>
                <w:u w:val="single"/>
                <w:lang w:eastAsia="ko-KR"/>
              </w:rPr>
            </w:pPr>
            <w:r w:rsidRPr="000C422A">
              <w:rPr>
                <w:sz w:val="20"/>
                <w:szCs w:val="20"/>
                <w:u w:val="single"/>
              </w:rPr>
              <w:t xml:space="preserve">Revised: </w:t>
            </w:r>
            <w:r w:rsidR="00943729" w:rsidRPr="000C422A">
              <w:rPr>
                <w:sz w:val="20"/>
                <w:szCs w:val="20"/>
                <w:u w:val="single"/>
              </w:rPr>
              <w:t>2023</w:t>
            </w:r>
          </w:p>
          <w:p w:rsidR="00F55D01" w:rsidRPr="000C422A" w:rsidRDefault="00F55D01" w:rsidP="000C422A">
            <w:pPr>
              <w:pStyle w:val="TableParagraph"/>
              <w:shd w:val="clear" w:color="auto" w:fill="FFFFFF" w:themeFill="background1"/>
              <w:tabs>
                <w:tab w:val="left" w:pos="540"/>
              </w:tabs>
              <w:spacing w:before="1" w:line="276" w:lineRule="auto"/>
              <w:ind w:right="60"/>
              <w:rPr>
                <w:rFonts w:eastAsia="Malgun Gothic"/>
                <w:sz w:val="20"/>
                <w:szCs w:val="20"/>
                <w:lang w:eastAsia="ko-KR"/>
              </w:rPr>
            </w:pPr>
          </w:p>
        </w:tc>
        <w:tc>
          <w:tcPr>
            <w:tcW w:w="5065" w:type="dxa"/>
            <w:tcBorders>
              <w:bottom w:val="single" w:sz="4" w:space="0" w:color="auto"/>
            </w:tcBorders>
          </w:tcPr>
          <w:p w:rsidR="00F55D01" w:rsidRPr="000C422A" w:rsidRDefault="00F55D01" w:rsidP="000C422A">
            <w:pPr>
              <w:spacing w:before="32" w:line="276" w:lineRule="auto"/>
              <w:ind w:left="885" w:right="743"/>
              <w:jc w:val="center"/>
              <w:rPr>
                <w:rFonts w:ascii="Arial" w:eastAsia="Malgun Gothic" w:hAnsi="Arial" w:cs="Arial"/>
                <w:b/>
                <w:lang w:eastAsia="ko-KR"/>
              </w:rPr>
            </w:pPr>
          </w:p>
          <w:p w:rsidR="00F55D01" w:rsidRPr="000C422A" w:rsidRDefault="00F55D01" w:rsidP="000C422A">
            <w:pPr>
              <w:spacing w:before="32" w:line="276" w:lineRule="auto"/>
              <w:ind w:left="294" w:right="582"/>
              <w:jc w:val="center"/>
              <w:rPr>
                <w:rFonts w:ascii="Arial" w:hAnsi="Arial" w:cs="Arial"/>
              </w:rPr>
            </w:pPr>
            <w:r w:rsidRPr="000C422A">
              <w:rPr>
                <w:rFonts w:ascii="Arial" w:hAnsi="Arial" w:cs="Arial"/>
                <w:b/>
              </w:rPr>
              <w:t>ASIA PACIFIC ROOMS DIVISION POLICIES &amp; PROCEDURES</w:t>
            </w:r>
          </w:p>
          <w:p w:rsidR="00F55D01" w:rsidRPr="000C422A" w:rsidRDefault="00F55D01" w:rsidP="000C422A">
            <w:pPr>
              <w:spacing w:before="10" w:line="276" w:lineRule="auto"/>
              <w:rPr>
                <w:rFonts w:ascii="Arial" w:hAnsi="Arial" w:cs="Arial"/>
              </w:rPr>
            </w:pPr>
          </w:p>
          <w:p w:rsidR="00F55D01" w:rsidRPr="000C422A" w:rsidRDefault="00F55D01" w:rsidP="000C422A">
            <w:pPr>
              <w:spacing w:line="276" w:lineRule="auto"/>
              <w:rPr>
                <w:rFonts w:ascii="Arial" w:hAnsi="Arial" w:cs="Arial"/>
              </w:rPr>
            </w:pPr>
          </w:p>
          <w:p w:rsidR="00F55D01" w:rsidRPr="000C422A" w:rsidRDefault="00F55D01" w:rsidP="000C422A">
            <w:pPr>
              <w:spacing w:line="276" w:lineRule="auto"/>
              <w:rPr>
                <w:rFonts w:ascii="Arial" w:hAnsi="Arial" w:cs="Arial"/>
              </w:rPr>
            </w:pPr>
          </w:p>
          <w:p w:rsidR="00F55D01" w:rsidRPr="000C422A" w:rsidRDefault="00F55D01" w:rsidP="000C422A">
            <w:pPr>
              <w:spacing w:line="276" w:lineRule="auto"/>
              <w:ind w:left="770" w:right="772"/>
              <w:jc w:val="center"/>
              <w:rPr>
                <w:rFonts w:ascii="Arial" w:hAnsi="Arial" w:cs="Arial"/>
              </w:rPr>
            </w:pPr>
            <w:r w:rsidRPr="000C422A">
              <w:rPr>
                <w:rFonts w:ascii="Arial" w:hAnsi="Arial" w:cs="Arial"/>
                <w:b/>
                <w:position w:val="-1"/>
              </w:rPr>
              <w:t>HOUSEKEEPING</w:t>
            </w:r>
          </w:p>
          <w:p w:rsidR="00F55D01" w:rsidRPr="000C422A" w:rsidRDefault="00F55D01" w:rsidP="000C422A">
            <w:pPr>
              <w:spacing w:line="276" w:lineRule="auto"/>
              <w:rPr>
                <w:rFonts w:ascii="Arial" w:hAnsi="Arial" w:cs="Arial"/>
              </w:rPr>
            </w:pPr>
          </w:p>
        </w:tc>
        <w:tc>
          <w:tcPr>
            <w:tcW w:w="2190" w:type="dxa"/>
            <w:tcBorders>
              <w:bottom w:val="single" w:sz="4" w:space="0" w:color="auto"/>
            </w:tcBorders>
          </w:tcPr>
          <w:p w:rsidR="00F55D01" w:rsidRPr="000C422A" w:rsidRDefault="00F55D01" w:rsidP="000C422A">
            <w:pPr>
              <w:pStyle w:val="TableParagraph"/>
              <w:shd w:val="clear" w:color="auto" w:fill="FFFFFF" w:themeFill="background1"/>
              <w:tabs>
                <w:tab w:val="left" w:pos="90"/>
                <w:tab w:val="left" w:pos="540"/>
              </w:tabs>
              <w:spacing w:before="1" w:line="276" w:lineRule="auto"/>
              <w:ind w:left="107" w:right="60"/>
              <w:rPr>
                <w:sz w:val="20"/>
                <w:szCs w:val="20"/>
                <w:u w:val="single"/>
              </w:rPr>
            </w:pPr>
            <w:r w:rsidRPr="000C422A">
              <w:rPr>
                <w:sz w:val="20"/>
                <w:szCs w:val="20"/>
                <w:u w:val="single"/>
              </w:rPr>
              <w:t>Index Nº:</w:t>
            </w:r>
          </w:p>
          <w:p w:rsidR="00F55D01" w:rsidRPr="000C422A" w:rsidRDefault="00F55D01" w:rsidP="000C422A">
            <w:pPr>
              <w:pStyle w:val="TableParagraph"/>
              <w:shd w:val="clear" w:color="auto" w:fill="FFFFFF" w:themeFill="background1"/>
              <w:tabs>
                <w:tab w:val="left" w:pos="90"/>
                <w:tab w:val="left" w:pos="540"/>
              </w:tabs>
              <w:spacing w:before="1" w:line="276" w:lineRule="auto"/>
              <w:ind w:left="107" w:right="60"/>
              <w:rPr>
                <w:rFonts w:eastAsia="Malgun Gothic"/>
                <w:sz w:val="20"/>
                <w:szCs w:val="20"/>
                <w:u w:val="single"/>
                <w:lang w:eastAsia="ko-KR"/>
              </w:rPr>
            </w:pPr>
            <w:r w:rsidRPr="000C422A">
              <w:rPr>
                <w:sz w:val="20"/>
                <w:szCs w:val="20"/>
                <w:u w:val="single"/>
              </w:rPr>
              <w:t>PA-08-05-00</w:t>
            </w:r>
            <w:r w:rsidRPr="000C422A">
              <w:rPr>
                <w:rFonts w:eastAsia="Malgun Gothic"/>
                <w:sz w:val="20"/>
                <w:szCs w:val="20"/>
                <w:u w:val="single"/>
                <w:lang w:eastAsia="ko-KR"/>
              </w:rPr>
              <w:t>2</w:t>
            </w:r>
          </w:p>
          <w:p w:rsidR="00F55D01" w:rsidRPr="000C422A" w:rsidRDefault="00F55D01" w:rsidP="000C422A">
            <w:pPr>
              <w:pStyle w:val="TableParagraph"/>
              <w:shd w:val="clear" w:color="auto" w:fill="FFFFFF" w:themeFill="background1"/>
              <w:tabs>
                <w:tab w:val="left" w:pos="90"/>
                <w:tab w:val="left" w:pos="540"/>
              </w:tabs>
              <w:spacing w:before="1" w:line="276" w:lineRule="auto"/>
              <w:ind w:left="107" w:right="60"/>
              <w:rPr>
                <w:sz w:val="20"/>
                <w:szCs w:val="20"/>
                <w:u w:val="single"/>
              </w:rPr>
            </w:pPr>
          </w:p>
          <w:p w:rsidR="00F55D01" w:rsidRPr="000C422A" w:rsidRDefault="00F55D01" w:rsidP="000C422A">
            <w:pPr>
              <w:pStyle w:val="TableParagraph"/>
              <w:shd w:val="clear" w:color="auto" w:fill="FFFFFF" w:themeFill="background1"/>
              <w:tabs>
                <w:tab w:val="left" w:pos="90"/>
                <w:tab w:val="left" w:pos="540"/>
              </w:tabs>
              <w:spacing w:before="1" w:line="276" w:lineRule="auto"/>
              <w:ind w:left="107" w:right="60"/>
              <w:rPr>
                <w:sz w:val="20"/>
                <w:szCs w:val="20"/>
              </w:rPr>
            </w:pPr>
            <w:r w:rsidRPr="000C422A">
              <w:rPr>
                <w:sz w:val="20"/>
                <w:szCs w:val="20"/>
              </w:rPr>
              <w:t>Department:</w:t>
            </w:r>
          </w:p>
          <w:p w:rsidR="00F55D01" w:rsidRPr="000C422A" w:rsidRDefault="00F55D01" w:rsidP="000C422A">
            <w:pPr>
              <w:pStyle w:val="TableParagraph"/>
              <w:shd w:val="clear" w:color="auto" w:fill="FFFFFF" w:themeFill="background1"/>
              <w:tabs>
                <w:tab w:val="left" w:pos="90"/>
                <w:tab w:val="left" w:pos="540"/>
              </w:tabs>
              <w:spacing w:before="1" w:line="276" w:lineRule="auto"/>
              <w:ind w:left="107" w:right="60"/>
              <w:rPr>
                <w:rFonts w:eastAsia="Malgun Gothic"/>
                <w:sz w:val="20"/>
                <w:szCs w:val="20"/>
                <w:lang w:eastAsia="ko-KR"/>
              </w:rPr>
            </w:pPr>
            <w:r w:rsidRPr="000C422A">
              <w:rPr>
                <w:sz w:val="20"/>
                <w:szCs w:val="20"/>
              </w:rPr>
              <w:t>Public Attendant</w:t>
            </w:r>
          </w:p>
        </w:tc>
      </w:tr>
      <w:tr w:rsidR="00F55D01" w:rsidRPr="000C422A" w:rsidTr="003307E7">
        <w:tc>
          <w:tcPr>
            <w:tcW w:w="2291" w:type="dxa"/>
            <w:tcBorders>
              <w:top w:val="single" w:sz="4" w:space="0" w:color="auto"/>
              <w:left w:val="nil"/>
              <w:bottom w:val="single" w:sz="4" w:space="0" w:color="auto"/>
              <w:right w:val="nil"/>
            </w:tcBorders>
          </w:tcPr>
          <w:p w:rsidR="00F55D01" w:rsidRPr="000C422A" w:rsidRDefault="00F55D01" w:rsidP="000C422A">
            <w:pPr>
              <w:spacing w:line="276" w:lineRule="auto"/>
              <w:rPr>
                <w:rFonts w:ascii="Arial" w:hAnsi="Arial" w:cs="Arial"/>
              </w:rPr>
            </w:pPr>
          </w:p>
        </w:tc>
        <w:tc>
          <w:tcPr>
            <w:tcW w:w="5065" w:type="dxa"/>
            <w:tcBorders>
              <w:top w:val="single" w:sz="4" w:space="0" w:color="auto"/>
              <w:left w:val="nil"/>
              <w:bottom w:val="single" w:sz="4" w:space="0" w:color="auto"/>
              <w:right w:val="nil"/>
            </w:tcBorders>
          </w:tcPr>
          <w:p w:rsidR="00F55D01" w:rsidRPr="000C422A" w:rsidRDefault="00F55D01" w:rsidP="000C422A">
            <w:pPr>
              <w:spacing w:line="276" w:lineRule="auto"/>
              <w:rPr>
                <w:rFonts w:ascii="Arial" w:hAnsi="Arial" w:cs="Arial"/>
              </w:rPr>
            </w:pPr>
          </w:p>
        </w:tc>
        <w:tc>
          <w:tcPr>
            <w:tcW w:w="2190" w:type="dxa"/>
            <w:tcBorders>
              <w:top w:val="single" w:sz="4" w:space="0" w:color="auto"/>
              <w:left w:val="nil"/>
              <w:bottom w:val="single" w:sz="4" w:space="0" w:color="auto"/>
              <w:right w:val="nil"/>
            </w:tcBorders>
          </w:tcPr>
          <w:p w:rsidR="00F55D01" w:rsidRPr="000C422A" w:rsidRDefault="00F55D01" w:rsidP="000C422A">
            <w:pPr>
              <w:spacing w:line="276" w:lineRule="auto"/>
              <w:rPr>
                <w:rFonts w:ascii="Arial" w:hAnsi="Arial" w:cs="Arial"/>
              </w:rPr>
            </w:pPr>
          </w:p>
        </w:tc>
      </w:tr>
      <w:tr w:rsidR="00F55D01" w:rsidRPr="000C422A" w:rsidTr="003307E7">
        <w:trPr>
          <w:trHeight w:val="459"/>
        </w:trPr>
        <w:tc>
          <w:tcPr>
            <w:tcW w:w="7356" w:type="dxa"/>
            <w:gridSpan w:val="2"/>
            <w:tcBorders>
              <w:top w:val="single" w:sz="4" w:space="0" w:color="auto"/>
            </w:tcBorders>
            <w:vAlign w:val="center"/>
          </w:tcPr>
          <w:p w:rsidR="00F55D01" w:rsidRPr="000C422A" w:rsidRDefault="00F55D01" w:rsidP="000C422A">
            <w:pPr>
              <w:spacing w:line="276" w:lineRule="auto"/>
              <w:rPr>
                <w:rFonts w:ascii="Arial" w:hAnsi="Arial" w:cs="Arial"/>
              </w:rPr>
            </w:pPr>
            <w:r w:rsidRPr="000C422A">
              <w:rPr>
                <w:rFonts w:ascii="Arial" w:hAnsi="Arial" w:cs="Arial"/>
                <w:position w:val="-1"/>
              </w:rPr>
              <w:t xml:space="preserve">Subject: </w:t>
            </w:r>
            <w:r w:rsidRPr="000C422A">
              <w:rPr>
                <w:rFonts w:ascii="Arial" w:eastAsia="Arial" w:hAnsi="Arial" w:cs="Arial"/>
                <w:b/>
                <w:w w:val="99"/>
                <w:position w:val="-1"/>
              </w:rPr>
              <w:t>Public</w:t>
            </w:r>
            <w:r w:rsidRPr="000C422A">
              <w:rPr>
                <w:rFonts w:ascii="Arial" w:eastAsia="Arial" w:hAnsi="Arial" w:cs="Arial"/>
                <w:b/>
                <w:position w:val="-1"/>
              </w:rPr>
              <w:t xml:space="preserve"> </w:t>
            </w:r>
            <w:r w:rsidRPr="000C422A">
              <w:rPr>
                <w:rFonts w:ascii="Arial" w:eastAsia="Arial" w:hAnsi="Arial" w:cs="Arial"/>
                <w:b/>
                <w:w w:val="99"/>
                <w:position w:val="-1"/>
              </w:rPr>
              <w:t>Area</w:t>
            </w:r>
            <w:r w:rsidRPr="000C422A">
              <w:rPr>
                <w:rFonts w:ascii="Arial" w:eastAsia="Arial" w:hAnsi="Arial" w:cs="Arial"/>
                <w:b/>
                <w:position w:val="-1"/>
              </w:rPr>
              <w:t xml:space="preserve"> </w:t>
            </w:r>
            <w:r w:rsidRPr="000C422A">
              <w:rPr>
                <w:rFonts w:ascii="Arial" w:eastAsia="Arial" w:hAnsi="Arial" w:cs="Arial"/>
                <w:b/>
                <w:w w:val="99"/>
                <w:position w:val="-1"/>
              </w:rPr>
              <w:t>Cleaning</w:t>
            </w:r>
          </w:p>
        </w:tc>
        <w:tc>
          <w:tcPr>
            <w:tcW w:w="2190" w:type="dxa"/>
            <w:tcBorders>
              <w:top w:val="single" w:sz="4" w:space="0" w:color="auto"/>
            </w:tcBorders>
            <w:vAlign w:val="center"/>
          </w:tcPr>
          <w:p w:rsidR="00F55D01" w:rsidRPr="000C422A" w:rsidRDefault="00D56ECD" w:rsidP="000C422A">
            <w:pPr>
              <w:spacing w:line="276" w:lineRule="auto"/>
              <w:rPr>
                <w:rFonts w:ascii="Arial" w:hAnsi="Arial" w:cs="Arial"/>
              </w:rPr>
            </w:pPr>
            <w:r>
              <w:rPr>
                <w:rFonts w:ascii="Arial" w:eastAsia="Malgun Gothic" w:hAnsi="Arial" w:cs="Arial"/>
                <w:position w:val="-1"/>
                <w:lang w:eastAsia="ko-KR"/>
              </w:rPr>
              <w:t>4</w:t>
            </w:r>
            <w:bookmarkStart w:id="0" w:name="_GoBack"/>
            <w:bookmarkEnd w:id="0"/>
            <w:r w:rsidR="00F55D01" w:rsidRPr="000C422A">
              <w:rPr>
                <w:rFonts w:ascii="Arial" w:hAnsi="Arial" w:cs="Arial"/>
                <w:position w:val="-1"/>
              </w:rPr>
              <w:t xml:space="preserve"> pages</w:t>
            </w:r>
          </w:p>
        </w:tc>
      </w:tr>
    </w:tbl>
    <w:p w:rsidR="00F55D01" w:rsidRPr="000C422A" w:rsidRDefault="00F55D01" w:rsidP="000C422A">
      <w:pPr>
        <w:spacing w:before="34" w:line="276" w:lineRule="auto"/>
        <w:ind w:left="102"/>
        <w:rPr>
          <w:rFonts w:ascii="Arial" w:eastAsia="Malgun Gothic" w:hAnsi="Arial" w:cs="Arial"/>
          <w:b/>
          <w:w w:val="99"/>
          <w:lang w:eastAsia="ko-KR"/>
        </w:rPr>
      </w:pPr>
    </w:p>
    <w:p w:rsidR="00F575A8" w:rsidRPr="000C422A" w:rsidRDefault="00DC7E4E" w:rsidP="000C422A">
      <w:pPr>
        <w:spacing w:before="34" w:line="276" w:lineRule="auto"/>
        <w:ind w:left="102"/>
        <w:rPr>
          <w:rFonts w:ascii="Arial" w:eastAsia="Arial" w:hAnsi="Arial" w:cs="Arial"/>
        </w:rPr>
      </w:pPr>
      <w:r w:rsidRPr="000C422A">
        <w:rPr>
          <w:rFonts w:ascii="Arial" w:eastAsia="Arial" w:hAnsi="Arial" w:cs="Arial"/>
          <w:b/>
          <w:w w:val="99"/>
        </w:rPr>
        <w:t>POLICY</w:t>
      </w:r>
      <w:r w:rsidR="00D302C9" w:rsidRPr="000C422A">
        <w:rPr>
          <w:rFonts w:ascii="Arial" w:eastAsia="Arial" w:hAnsi="Arial" w:cs="Arial"/>
          <w:b/>
          <w:w w:val="99"/>
        </w:rPr>
        <w:t>/CHÍNH SÁCH</w:t>
      </w:r>
    </w:p>
    <w:p w:rsidR="00F575A8" w:rsidRPr="000C422A" w:rsidRDefault="00F575A8" w:rsidP="000C422A">
      <w:pPr>
        <w:spacing w:before="13" w:line="276" w:lineRule="auto"/>
        <w:rPr>
          <w:rFonts w:ascii="Arial" w:hAnsi="Arial" w:cs="Arial"/>
        </w:rPr>
      </w:pPr>
    </w:p>
    <w:p w:rsidR="00F575A8" w:rsidRPr="000C422A" w:rsidRDefault="00DC7E4E" w:rsidP="000C422A">
      <w:pPr>
        <w:spacing w:line="276" w:lineRule="auto"/>
        <w:ind w:left="102"/>
        <w:rPr>
          <w:rFonts w:ascii="Arial" w:eastAsia="Arial" w:hAnsi="Arial" w:cs="Arial"/>
        </w:rPr>
      </w:pPr>
      <w:r w:rsidRPr="000C422A">
        <w:rPr>
          <w:rFonts w:ascii="Arial" w:eastAsia="Arial" w:hAnsi="Arial" w:cs="Arial"/>
          <w:w w:val="99"/>
        </w:rPr>
        <w:t>Public</w:t>
      </w:r>
      <w:r w:rsidRPr="000C422A">
        <w:rPr>
          <w:rFonts w:ascii="Arial" w:eastAsia="Arial" w:hAnsi="Arial" w:cs="Arial"/>
        </w:rPr>
        <w:t xml:space="preserve"> </w:t>
      </w:r>
      <w:r w:rsidRPr="000C422A">
        <w:rPr>
          <w:rFonts w:ascii="Arial" w:eastAsia="Arial" w:hAnsi="Arial" w:cs="Arial"/>
          <w:w w:val="99"/>
        </w:rPr>
        <w:t>Areas</w:t>
      </w:r>
      <w:r w:rsidRPr="000C422A">
        <w:rPr>
          <w:rFonts w:ascii="Arial" w:eastAsia="Arial" w:hAnsi="Arial" w:cs="Arial"/>
        </w:rPr>
        <w:t xml:space="preserve"> </w:t>
      </w:r>
      <w:r w:rsidRPr="000C422A">
        <w:rPr>
          <w:rFonts w:ascii="Arial" w:eastAsia="Arial" w:hAnsi="Arial" w:cs="Arial"/>
          <w:w w:val="99"/>
        </w:rPr>
        <w:t>are</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tidy</w:t>
      </w:r>
      <w:r w:rsidRPr="000C422A">
        <w:rPr>
          <w:rFonts w:ascii="Arial" w:eastAsia="Arial" w:hAnsi="Arial" w:cs="Arial"/>
        </w:rPr>
        <w:t xml:space="preserve"> </w:t>
      </w:r>
      <w:r w:rsidRPr="000C422A">
        <w:rPr>
          <w:rFonts w:ascii="Arial" w:eastAsia="Arial" w:hAnsi="Arial" w:cs="Arial"/>
          <w:w w:val="99"/>
        </w:rPr>
        <w:t>at</w:t>
      </w:r>
      <w:r w:rsidRPr="000C422A">
        <w:rPr>
          <w:rFonts w:ascii="Arial" w:eastAsia="Arial" w:hAnsi="Arial" w:cs="Arial"/>
        </w:rPr>
        <w:t xml:space="preserve"> </w:t>
      </w:r>
      <w:r w:rsidRPr="000C422A">
        <w:rPr>
          <w:rFonts w:ascii="Arial" w:eastAsia="Arial" w:hAnsi="Arial" w:cs="Arial"/>
          <w:w w:val="99"/>
        </w:rPr>
        <w:t>all</w:t>
      </w:r>
      <w:r w:rsidRPr="000C422A">
        <w:rPr>
          <w:rFonts w:ascii="Arial" w:eastAsia="Arial" w:hAnsi="Arial" w:cs="Arial"/>
        </w:rPr>
        <w:t xml:space="preserve"> </w:t>
      </w:r>
      <w:r w:rsidRPr="000C422A">
        <w:rPr>
          <w:rFonts w:ascii="Arial" w:eastAsia="Arial" w:hAnsi="Arial" w:cs="Arial"/>
          <w:w w:val="99"/>
        </w:rPr>
        <w:t>times.</w:t>
      </w:r>
      <w:r w:rsidRPr="000C422A">
        <w:rPr>
          <w:rFonts w:ascii="Arial" w:eastAsia="Arial" w:hAnsi="Arial" w:cs="Arial"/>
        </w:rPr>
        <w:t xml:space="preserve">  </w:t>
      </w:r>
      <w:r w:rsidRPr="000C422A">
        <w:rPr>
          <w:rFonts w:ascii="Arial" w:eastAsia="Arial" w:hAnsi="Arial" w:cs="Arial"/>
          <w:w w:val="99"/>
        </w:rPr>
        <w:t>Rest</w:t>
      </w:r>
      <w:r w:rsidRPr="000C422A">
        <w:rPr>
          <w:rFonts w:ascii="Arial" w:eastAsia="Arial" w:hAnsi="Arial" w:cs="Arial"/>
        </w:rPr>
        <w:t xml:space="preserve"> </w:t>
      </w:r>
      <w:r w:rsidRPr="000C422A">
        <w:rPr>
          <w:rFonts w:ascii="Arial" w:eastAsia="Arial" w:hAnsi="Arial" w:cs="Arial"/>
          <w:w w:val="99"/>
        </w:rPr>
        <w:t>rooms</w:t>
      </w:r>
      <w:r w:rsidRPr="000C422A">
        <w:rPr>
          <w:rFonts w:ascii="Arial" w:eastAsia="Arial" w:hAnsi="Arial" w:cs="Arial"/>
        </w:rPr>
        <w:t xml:space="preserve"> </w:t>
      </w:r>
      <w:r w:rsidRPr="000C422A">
        <w:rPr>
          <w:rFonts w:ascii="Arial" w:eastAsia="Arial" w:hAnsi="Arial" w:cs="Arial"/>
          <w:w w:val="99"/>
        </w:rPr>
        <w:t>are</w:t>
      </w:r>
      <w:r w:rsidRPr="000C422A">
        <w:rPr>
          <w:rFonts w:ascii="Arial" w:eastAsia="Arial" w:hAnsi="Arial" w:cs="Arial"/>
        </w:rPr>
        <w:t xml:space="preserve"> </w:t>
      </w:r>
      <w:r w:rsidRPr="000C422A">
        <w:rPr>
          <w:rFonts w:ascii="Arial" w:eastAsia="Arial" w:hAnsi="Arial" w:cs="Arial"/>
          <w:w w:val="99"/>
        </w:rPr>
        <w:t>inspected</w:t>
      </w:r>
      <w:r w:rsidRPr="000C422A">
        <w:rPr>
          <w:rFonts w:ascii="Arial" w:eastAsia="Arial" w:hAnsi="Arial" w:cs="Arial"/>
        </w:rPr>
        <w:t xml:space="preserve"> </w:t>
      </w:r>
      <w:r w:rsidR="00D302C9" w:rsidRPr="000C422A">
        <w:rPr>
          <w:rFonts w:ascii="Arial" w:eastAsia="Arial" w:hAnsi="Arial" w:cs="Arial"/>
          <w:w w:val="99"/>
        </w:rPr>
        <w:t>systematicall/Các khu vực công cộng phải luôn sạch sẽ và gọn gàng. Phòng nghỉ được kiểm tra một cách có hệ thống</w:t>
      </w:r>
      <w:r w:rsidRPr="000C422A">
        <w:rPr>
          <w:rFonts w:ascii="Arial" w:eastAsia="Arial" w:hAnsi="Arial" w:cs="Arial"/>
          <w:w w:val="99"/>
        </w:rPr>
        <w:t>.</w:t>
      </w:r>
    </w:p>
    <w:p w:rsidR="00F575A8" w:rsidRPr="000C422A" w:rsidRDefault="00F575A8" w:rsidP="000C422A">
      <w:pPr>
        <w:spacing w:line="276" w:lineRule="auto"/>
        <w:rPr>
          <w:rFonts w:ascii="Arial" w:hAnsi="Arial" w:cs="Arial"/>
        </w:rPr>
      </w:pPr>
    </w:p>
    <w:p w:rsidR="00F575A8" w:rsidRPr="000C422A" w:rsidRDefault="00F575A8" w:rsidP="000C422A">
      <w:pPr>
        <w:spacing w:before="16" w:line="276" w:lineRule="auto"/>
        <w:rPr>
          <w:rFonts w:ascii="Arial" w:hAnsi="Arial" w:cs="Arial"/>
        </w:rPr>
      </w:pPr>
    </w:p>
    <w:p w:rsidR="00F575A8" w:rsidRPr="000C422A" w:rsidRDefault="00DC7E4E" w:rsidP="000C422A">
      <w:pPr>
        <w:spacing w:line="276" w:lineRule="auto"/>
        <w:ind w:left="102"/>
        <w:rPr>
          <w:rFonts w:ascii="Arial" w:eastAsia="Arial" w:hAnsi="Arial" w:cs="Arial"/>
        </w:rPr>
      </w:pPr>
      <w:r w:rsidRPr="000C422A">
        <w:rPr>
          <w:rFonts w:ascii="Arial" w:eastAsia="Arial" w:hAnsi="Arial" w:cs="Arial"/>
          <w:b/>
          <w:w w:val="99"/>
        </w:rPr>
        <w:t>PROCEDURE</w:t>
      </w:r>
      <w:r w:rsidR="00F64D8D" w:rsidRPr="000C422A">
        <w:rPr>
          <w:rFonts w:ascii="Arial" w:eastAsia="Arial" w:hAnsi="Arial" w:cs="Arial"/>
          <w:b/>
          <w:w w:val="99"/>
        </w:rPr>
        <w:t>/QUY TRÌNH</w:t>
      </w:r>
    </w:p>
    <w:p w:rsidR="00F575A8" w:rsidRPr="000C422A" w:rsidRDefault="00F575A8" w:rsidP="000C422A">
      <w:pPr>
        <w:spacing w:before="11" w:line="276" w:lineRule="auto"/>
        <w:rPr>
          <w:rFonts w:ascii="Arial" w:hAnsi="Arial" w:cs="Arial"/>
        </w:rPr>
      </w:pPr>
    </w:p>
    <w:p w:rsidR="00F575A8" w:rsidRPr="000C422A" w:rsidRDefault="00DC7E4E" w:rsidP="000C422A">
      <w:pPr>
        <w:spacing w:line="276" w:lineRule="auto"/>
        <w:ind w:left="102"/>
        <w:rPr>
          <w:rFonts w:ascii="Arial" w:eastAsia="Arial" w:hAnsi="Arial" w:cs="Arial"/>
        </w:rPr>
      </w:pPr>
      <w:r w:rsidRPr="000C422A">
        <w:rPr>
          <w:rFonts w:ascii="Arial" w:eastAsia="Arial" w:hAnsi="Arial" w:cs="Arial"/>
          <w:b/>
          <w:w w:val="99"/>
        </w:rPr>
        <w:t>Cleaning</w:t>
      </w:r>
      <w:r w:rsidRPr="000C422A">
        <w:rPr>
          <w:rFonts w:ascii="Arial" w:eastAsia="Arial" w:hAnsi="Arial" w:cs="Arial"/>
          <w:b/>
        </w:rPr>
        <w:t xml:space="preserve"> </w:t>
      </w:r>
      <w:r w:rsidRPr="000C422A">
        <w:rPr>
          <w:rFonts w:ascii="Arial" w:eastAsia="Arial" w:hAnsi="Arial" w:cs="Arial"/>
          <w:b/>
          <w:w w:val="99"/>
        </w:rPr>
        <w:t>of</w:t>
      </w:r>
      <w:r w:rsidRPr="000C422A">
        <w:rPr>
          <w:rFonts w:ascii="Arial" w:eastAsia="Arial" w:hAnsi="Arial" w:cs="Arial"/>
          <w:b/>
        </w:rPr>
        <w:t xml:space="preserve"> </w:t>
      </w:r>
      <w:r w:rsidRPr="000C422A">
        <w:rPr>
          <w:rFonts w:ascii="Arial" w:eastAsia="Arial" w:hAnsi="Arial" w:cs="Arial"/>
          <w:b/>
          <w:w w:val="99"/>
        </w:rPr>
        <w:t>Guest</w:t>
      </w:r>
      <w:r w:rsidRPr="000C422A">
        <w:rPr>
          <w:rFonts w:ascii="Arial" w:eastAsia="Arial" w:hAnsi="Arial" w:cs="Arial"/>
          <w:b/>
        </w:rPr>
        <w:t xml:space="preserve"> </w:t>
      </w:r>
      <w:r w:rsidRPr="000C422A">
        <w:rPr>
          <w:rFonts w:ascii="Arial" w:eastAsia="Arial" w:hAnsi="Arial" w:cs="Arial"/>
          <w:b/>
          <w:w w:val="99"/>
        </w:rPr>
        <w:t>and</w:t>
      </w:r>
      <w:r w:rsidRPr="000C422A">
        <w:rPr>
          <w:rFonts w:ascii="Arial" w:eastAsia="Arial" w:hAnsi="Arial" w:cs="Arial"/>
          <w:b/>
        </w:rPr>
        <w:t xml:space="preserve"> </w:t>
      </w:r>
      <w:r w:rsidRPr="000C422A">
        <w:rPr>
          <w:rFonts w:ascii="Arial" w:eastAsia="Arial" w:hAnsi="Arial" w:cs="Arial"/>
          <w:b/>
          <w:w w:val="99"/>
        </w:rPr>
        <w:t>Staff</w:t>
      </w:r>
      <w:r w:rsidRPr="000C422A">
        <w:rPr>
          <w:rFonts w:ascii="Arial" w:eastAsia="Arial" w:hAnsi="Arial" w:cs="Arial"/>
          <w:b/>
        </w:rPr>
        <w:t xml:space="preserve"> </w:t>
      </w:r>
      <w:r w:rsidRPr="000C422A">
        <w:rPr>
          <w:rFonts w:ascii="Arial" w:eastAsia="Arial" w:hAnsi="Arial" w:cs="Arial"/>
          <w:b/>
          <w:w w:val="99"/>
        </w:rPr>
        <w:t>Restrooms</w:t>
      </w:r>
      <w:r w:rsidR="00D302C9" w:rsidRPr="000C422A">
        <w:rPr>
          <w:rFonts w:ascii="Arial" w:eastAsia="Arial" w:hAnsi="Arial" w:cs="Arial"/>
          <w:b/>
          <w:w w:val="99"/>
        </w:rPr>
        <w:t>/</w:t>
      </w:r>
      <w:r w:rsidR="00D302C9" w:rsidRPr="000C422A">
        <w:rPr>
          <w:rFonts w:ascii="Arial" w:hAnsi="Arial" w:cs="Arial"/>
        </w:rPr>
        <w:t xml:space="preserve"> </w:t>
      </w:r>
      <w:r w:rsidR="00D302C9" w:rsidRPr="000C422A">
        <w:rPr>
          <w:rFonts w:ascii="Arial" w:eastAsia="Arial" w:hAnsi="Arial" w:cs="Arial"/>
          <w:b/>
          <w:w w:val="99"/>
        </w:rPr>
        <w:t>Dọn dẹp phòng vệ sinh của khách và nhân viên</w:t>
      </w:r>
    </w:p>
    <w:p w:rsidR="00F575A8" w:rsidRPr="000C422A" w:rsidRDefault="00DC7E4E" w:rsidP="000C422A">
      <w:pPr>
        <w:spacing w:before="17" w:line="276" w:lineRule="auto"/>
        <w:ind w:left="462" w:right="4134"/>
        <w:rPr>
          <w:rFonts w:ascii="Arial" w:eastAsia="Arial" w:hAnsi="Arial" w:cs="Arial"/>
        </w:rPr>
      </w:pPr>
      <w:r w:rsidRPr="000C422A">
        <w:rPr>
          <w:rFonts w:ascii="Arial" w:eastAsia="Arial" w:hAnsi="Arial" w:cs="Arial"/>
          <w:w w:val="99"/>
        </w:rPr>
        <w:t>Appropriate</w:t>
      </w:r>
      <w:r w:rsidRPr="000C422A">
        <w:rPr>
          <w:rFonts w:ascii="Arial" w:eastAsia="Arial" w:hAnsi="Arial" w:cs="Arial"/>
        </w:rPr>
        <w:t xml:space="preserve"> </w:t>
      </w:r>
      <w:r w:rsidRPr="000C422A">
        <w:rPr>
          <w:rFonts w:ascii="Arial" w:eastAsia="Arial" w:hAnsi="Arial" w:cs="Arial"/>
          <w:w w:val="99"/>
        </w:rPr>
        <w:t>signage</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displayed</w:t>
      </w:r>
      <w:r w:rsidRPr="000C422A">
        <w:rPr>
          <w:rFonts w:ascii="Arial" w:eastAsia="Arial" w:hAnsi="Arial" w:cs="Arial"/>
        </w:rPr>
        <w:t xml:space="preserve"> </w:t>
      </w:r>
      <w:r w:rsidRPr="000C422A">
        <w:rPr>
          <w:rFonts w:ascii="Arial" w:eastAsia="Arial" w:hAnsi="Arial" w:cs="Arial"/>
          <w:w w:val="99"/>
        </w:rPr>
        <w:t>outside</w:t>
      </w:r>
      <w:r w:rsidRPr="000C422A">
        <w:rPr>
          <w:rFonts w:ascii="Arial" w:eastAsia="Arial" w:hAnsi="Arial" w:cs="Arial"/>
        </w:rPr>
        <w:t xml:space="preserve"> </w:t>
      </w:r>
      <w:r w:rsidRPr="000C422A">
        <w:rPr>
          <w:rFonts w:ascii="Arial" w:eastAsia="Arial" w:hAnsi="Arial" w:cs="Arial"/>
          <w:w w:val="99"/>
        </w:rPr>
        <w:t>rest</w:t>
      </w:r>
      <w:r w:rsidRPr="000C422A">
        <w:rPr>
          <w:rFonts w:ascii="Arial" w:eastAsia="Arial" w:hAnsi="Arial" w:cs="Arial"/>
        </w:rPr>
        <w:t xml:space="preserve"> </w:t>
      </w:r>
      <w:r w:rsidRPr="000C422A">
        <w:rPr>
          <w:rFonts w:ascii="Arial" w:eastAsia="Arial" w:hAnsi="Arial" w:cs="Arial"/>
          <w:w w:val="99"/>
        </w:rPr>
        <w:t>rooms. Announce</w:t>
      </w:r>
      <w:r w:rsidRPr="000C422A">
        <w:rPr>
          <w:rFonts w:ascii="Arial" w:eastAsia="Arial" w:hAnsi="Arial" w:cs="Arial"/>
        </w:rPr>
        <w:t xml:space="preserve"> </w:t>
      </w:r>
      <w:r w:rsidRPr="000C422A">
        <w:rPr>
          <w:rFonts w:ascii="Arial" w:eastAsia="Arial" w:hAnsi="Arial" w:cs="Arial"/>
          <w:w w:val="99"/>
        </w:rPr>
        <w:t>yourself</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enter</w:t>
      </w:r>
      <w:r w:rsidRPr="000C422A">
        <w:rPr>
          <w:rFonts w:ascii="Arial" w:eastAsia="Arial" w:hAnsi="Arial" w:cs="Arial"/>
        </w:rPr>
        <w:t xml:space="preserve"> </w:t>
      </w:r>
      <w:r w:rsidRPr="000C422A">
        <w:rPr>
          <w:rFonts w:ascii="Arial" w:eastAsia="Arial" w:hAnsi="Arial" w:cs="Arial"/>
          <w:w w:val="99"/>
        </w:rPr>
        <w:t>restrooms</w:t>
      </w:r>
      <w:r w:rsidR="00D302C9" w:rsidRPr="000C422A">
        <w:rPr>
          <w:rFonts w:ascii="Arial" w:eastAsia="Arial" w:hAnsi="Arial" w:cs="Arial"/>
          <w:w w:val="99"/>
        </w:rPr>
        <w:t>/Đạ</w:t>
      </w:r>
      <w:r w:rsidR="0074584D" w:rsidRPr="000C422A">
        <w:rPr>
          <w:rFonts w:ascii="Arial" w:eastAsia="Arial" w:hAnsi="Arial" w:cs="Arial"/>
          <w:w w:val="99"/>
        </w:rPr>
        <w:t>t biển báo bên ngoài cửa nhà vệ sinh.khi đang dọn vệ sinh bên trong</w:t>
      </w:r>
      <w:r w:rsidRPr="000C422A">
        <w:rPr>
          <w:rFonts w:ascii="Arial" w:eastAsia="Arial" w:hAnsi="Arial" w:cs="Arial"/>
          <w:w w:val="99"/>
        </w:rPr>
        <w:t>:</w:t>
      </w:r>
    </w:p>
    <w:p w:rsidR="00F575A8" w:rsidRPr="000C422A" w:rsidRDefault="00DC7E4E" w:rsidP="000C422A">
      <w:pPr>
        <w:spacing w:line="276" w:lineRule="auto"/>
        <w:ind w:left="46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Knock</w:t>
      </w:r>
      <w:r w:rsidRPr="000C422A">
        <w:rPr>
          <w:rFonts w:ascii="Arial" w:eastAsia="Arial" w:hAnsi="Arial" w:cs="Arial"/>
        </w:rPr>
        <w:t xml:space="preserve"> </w:t>
      </w:r>
      <w:r w:rsidRPr="000C422A">
        <w:rPr>
          <w:rFonts w:ascii="Arial" w:eastAsia="Arial" w:hAnsi="Arial" w:cs="Arial"/>
          <w:w w:val="99"/>
        </w:rPr>
        <w:t>3</w:t>
      </w:r>
      <w:r w:rsidRPr="000C422A">
        <w:rPr>
          <w:rFonts w:ascii="Arial" w:eastAsia="Arial" w:hAnsi="Arial" w:cs="Arial"/>
        </w:rPr>
        <w:t xml:space="preserve"> </w:t>
      </w:r>
      <w:r w:rsidRPr="000C422A">
        <w:rPr>
          <w:rFonts w:ascii="Arial" w:eastAsia="Arial" w:hAnsi="Arial" w:cs="Arial"/>
          <w:w w:val="99"/>
        </w:rPr>
        <w:t>times</w:t>
      </w:r>
      <w:r w:rsidR="0074584D" w:rsidRPr="000C422A">
        <w:rPr>
          <w:rFonts w:ascii="Arial" w:eastAsia="Arial" w:hAnsi="Arial" w:cs="Arial"/>
          <w:w w:val="99"/>
        </w:rPr>
        <w:t>/Gõ cửa 3 lần khi vào dọn vệ sinh bên trong</w:t>
      </w:r>
    </w:p>
    <w:p w:rsidR="00F575A8" w:rsidRPr="000C422A" w:rsidRDefault="00DC7E4E" w:rsidP="000C422A">
      <w:pPr>
        <w:spacing w:line="276" w:lineRule="auto"/>
        <w:ind w:left="46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On</w:t>
      </w:r>
      <w:r w:rsidRPr="000C422A">
        <w:rPr>
          <w:rFonts w:ascii="Arial" w:eastAsia="Arial" w:hAnsi="Arial" w:cs="Arial"/>
        </w:rPr>
        <w:t xml:space="preserve"> </w:t>
      </w:r>
      <w:r w:rsidRPr="000C422A">
        <w:rPr>
          <w:rFonts w:ascii="Arial" w:eastAsia="Arial" w:hAnsi="Arial" w:cs="Arial"/>
          <w:w w:val="99"/>
        </w:rPr>
        <w:t>third</w:t>
      </w:r>
      <w:r w:rsidRPr="000C422A">
        <w:rPr>
          <w:rFonts w:ascii="Arial" w:eastAsia="Arial" w:hAnsi="Arial" w:cs="Arial"/>
        </w:rPr>
        <w:t xml:space="preserve"> </w:t>
      </w:r>
      <w:r w:rsidRPr="000C422A">
        <w:rPr>
          <w:rFonts w:ascii="Arial" w:eastAsia="Arial" w:hAnsi="Arial" w:cs="Arial"/>
          <w:w w:val="99"/>
        </w:rPr>
        <w:t>knock</w:t>
      </w:r>
      <w:r w:rsidRPr="000C422A">
        <w:rPr>
          <w:rFonts w:ascii="Arial" w:eastAsia="Arial" w:hAnsi="Arial" w:cs="Arial"/>
        </w:rPr>
        <w:t xml:space="preserve"> </w:t>
      </w:r>
      <w:r w:rsidRPr="000C422A">
        <w:rPr>
          <w:rFonts w:ascii="Arial" w:eastAsia="Arial" w:hAnsi="Arial" w:cs="Arial"/>
          <w:w w:val="99"/>
        </w:rPr>
        <w:t>enter</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announce</w:t>
      </w:r>
      <w:r w:rsidRPr="000C422A">
        <w:rPr>
          <w:rFonts w:ascii="Arial" w:eastAsia="Arial" w:hAnsi="Arial" w:cs="Arial"/>
        </w:rPr>
        <w:t xml:space="preserve"> </w:t>
      </w:r>
      <w:r w:rsidRPr="000C422A">
        <w:rPr>
          <w:rFonts w:ascii="Arial" w:eastAsia="Arial" w:hAnsi="Arial" w:cs="Arial"/>
          <w:w w:val="99"/>
        </w:rPr>
        <w:t>housekeeping</w:t>
      </w:r>
      <w:r w:rsidR="0074584D" w:rsidRPr="000C422A">
        <w:rPr>
          <w:rFonts w:ascii="Arial" w:eastAsia="Arial" w:hAnsi="Arial" w:cs="Arial"/>
          <w:w w:val="99"/>
        </w:rPr>
        <w:t>/</w:t>
      </w:r>
      <w:r w:rsidR="0074584D" w:rsidRPr="000C422A">
        <w:rPr>
          <w:rFonts w:ascii="Arial" w:hAnsi="Arial" w:cs="Arial"/>
        </w:rPr>
        <w:t xml:space="preserve"> </w:t>
      </w:r>
      <w:r w:rsidR="0074584D" w:rsidRPr="000C422A">
        <w:rPr>
          <w:rFonts w:ascii="Arial" w:eastAsia="Arial" w:hAnsi="Arial" w:cs="Arial"/>
          <w:w w:val="99"/>
        </w:rPr>
        <w:t>Khi gõ cửa lần thứ ba, hãy vào và thông báo việc dọn phòng</w:t>
      </w:r>
    </w:p>
    <w:p w:rsidR="00F575A8" w:rsidRPr="000C422A" w:rsidRDefault="00F575A8" w:rsidP="000C422A">
      <w:pPr>
        <w:spacing w:before="6" w:line="276" w:lineRule="auto"/>
        <w:rPr>
          <w:rFonts w:ascii="Arial" w:hAnsi="Arial" w:cs="Arial"/>
        </w:rPr>
      </w:pPr>
    </w:p>
    <w:p w:rsidR="00F575A8" w:rsidRPr="000C422A" w:rsidRDefault="00DC7E4E" w:rsidP="000C422A">
      <w:pPr>
        <w:spacing w:line="276" w:lineRule="auto"/>
        <w:ind w:left="102"/>
        <w:rPr>
          <w:rFonts w:ascii="Arial" w:eastAsia="Arial" w:hAnsi="Arial" w:cs="Arial"/>
        </w:rPr>
      </w:pPr>
      <w:r w:rsidRPr="000C422A">
        <w:rPr>
          <w:rFonts w:ascii="Arial" w:eastAsia="Arial" w:hAnsi="Arial" w:cs="Arial"/>
          <w:b/>
          <w:w w:val="99"/>
        </w:rPr>
        <w:t>Bathroom</w:t>
      </w:r>
      <w:r w:rsidRPr="000C422A">
        <w:rPr>
          <w:rFonts w:ascii="Arial" w:eastAsia="Arial" w:hAnsi="Arial" w:cs="Arial"/>
          <w:b/>
        </w:rPr>
        <w:t xml:space="preserve"> </w:t>
      </w:r>
      <w:r w:rsidRPr="000C422A">
        <w:rPr>
          <w:rFonts w:ascii="Arial" w:eastAsia="Arial" w:hAnsi="Arial" w:cs="Arial"/>
          <w:b/>
          <w:w w:val="99"/>
        </w:rPr>
        <w:t>to</w:t>
      </w:r>
      <w:r w:rsidRPr="000C422A">
        <w:rPr>
          <w:rFonts w:ascii="Arial" w:eastAsia="Arial" w:hAnsi="Arial" w:cs="Arial"/>
          <w:b/>
        </w:rPr>
        <w:t xml:space="preserve"> </w:t>
      </w:r>
      <w:r w:rsidRPr="000C422A">
        <w:rPr>
          <w:rFonts w:ascii="Arial" w:eastAsia="Arial" w:hAnsi="Arial" w:cs="Arial"/>
          <w:b/>
          <w:w w:val="99"/>
        </w:rPr>
        <w:t>be</w:t>
      </w:r>
      <w:r w:rsidRPr="000C422A">
        <w:rPr>
          <w:rFonts w:ascii="Arial" w:eastAsia="Arial" w:hAnsi="Arial" w:cs="Arial"/>
          <w:b/>
        </w:rPr>
        <w:t xml:space="preserve"> </w:t>
      </w:r>
      <w:r w:rsidRPr="000C422A">
        <w:rPr>
          <w:rFonts w:ascii="Arial" w:eastAsia="Arial" w:hAnsi="Arial" w:cs="Arial"/>
          <w:b/>
          <w:w w:val="99"/>
        </w:rPr>
        <w:t>cleaned</w:t>
      </w:r>
      <w:r w:rsidRPr="000C422A">
        <w:rPr>
          <w:rFonts w:ascii="Arial" w:eastAsia="Arial" w:hAnsi="Arial" w:cs="Arial"/>
          <w:b/>
        </w:rPr>
        <w:t xml:space="preserve"> </w:t>
      </w:r>
      <w:r w:rsidRPr="000C422A">
        <w:rPr>
          <w:rFonts w:ascii="Arial" w:eastAsia="Arial" w:hAnsi="Arial" w:cs="Arial"/>
          <w:b/>
          <w:w w:val="99"/>
        </w:rPr>
        <w:t>hygienically</w:t>
      </w:r>
      <w:r w:rsidRPr="000C422A">
        <w:rPr>
          <w:rFonts w:ascii="Arial" w:eastAsia="Arial" w:hAnsi="Arial" w:cs="Arial"/>
          <w:b/>
        </w:rPr>
        <w:t xml:space="preserve"> </w:t>
      </w:r>
      <w:r w:rsidRPr="000C422A">
        <w:rPr>
          <w:rFonts w:ascii="Arial" w:eastAsia="Arial" w:hAnsi="Arial" w:cs="Arial"/>
          <w:b/>
          <w:w w:val="99"/>
        </w:rPr>
        <w:t>and</w:t>
      </w:r>
      <w:r w:rsidRPr="000C422A">
        <w:rPr>
          <w:rFonts w:ascii="Arial" w:eastAsia="Arial" w:hAnsi="Arial" w:cs="Arial"/>
          <w:b/>
        </w:rPr>
        <w:t xml:space="preserve"> </w:t>
      </w:r>
      <w:r w:rsidRPr="000C422A">
        <w:rPr>
          <w:rFonts w:ascii="Arial" w:eastAsia="Arial" w:hAnsi="Arial" w:cs="Arial"/>
          <w:b/>
          <w:w w:val="99"/>
        </w:rPr>
        <w:t>in</w:t>
      </w:r>
      <w:r w:rsidRPr="000C422A">
        <w:rPr>
          <w:rFonts w:ascii="Arial" w:eastAsia="Arial" w:hAnsi="Arial" w:cs="Arial"/>
          <w:b/>
        </w:rPr>
        <w:t xml:space="preserve"> </w:t>
      </w:r>
      <w:r w:rsidRPr="000C422A">
        <w:rPr>
          <w:rFonts w:ascii="Arial" w:eastAsia="Arial" w:hAnsi="Arial" w:cs="Arial"/>
          <w:b/>
          <w:w w:val="99"/>
        </w:rPr>
        <w:t>a</w:t>
      </w:r>
      <w:r w:rsidRPr="000C422A">
        <w:rPr>
          <w:rFonts w:ascii="Arial" w:eastAsia="Arial" w:hAnsi="Arial" w:cs="Arial"/>
          <w:b/>
        </w:rPr>
        <w:t xml:space="preserve"> </w:t>
      </w:r>
      <w:r w:rsidRPr="000C422A">
        <w:rPr>
          <w:rFonts w:ascii="Arial" w:eastAsia="Arial" w:hAnsi="Arial" w:cs="Arial"/>
          <w:b/>
          <w:w w:val="99"/>
        </w:rPr>
        <w:t>Systematic</w:t>
      </w:r>
      <w:r w:rsidRPr="000C422A">
        <w:rPr>
          <w:rFonts w:ascii="Arial" w:eastAsia="Arial" w:hAnsi="Arial" w:cs="Arial"/>
          <w:b/>
        </w:rPr>
        <w:t xml:space="preserve"> </w:t>
      </w:r>
      <w:r w:rsidRPr="000C422A">
        <w:rPr>
          <w:rFonts w:ascii="Arial" w:eastAsia="Arial" w:hAnsi="Arial" w:cs="Arial"/>
          <w:b/>
          <w:w w:val="99"/>
        </w:rPr>
        <w:t>Manner</w:t>
      </w:r>
      <w:r w:rsidRPr="000C422A">
        <w:rPr>
          <w:rFonts w:ascii="Arial" w:eastAsia="Arial" w:hAnsi="Arial" w:cs="Arial"/>
          <w:b/>
        </w:rPr>
        <w:t xml:space="preserve"> </w:t>
      </w:r>
      <w:r w:rsidRPr="000C422A">
        <w:rPr>
          <w:rFonts w:ascii="Arial" w:eastAsia="Arial" w:hAnsi="Arial" w:cs="Arial"/>
          <w:b/>
          <w:w w:val="99"/>
        </w:rPr>
        <w:t>following</w:t>
      </w:r>
      <w:r w:rsidRPr="000C422A">
        <w:rPr>
          <w:rFonts w:ascii="Arial" w:eastAsia="Arial" w:hAnsi="Arial" w:cs="Arial"/>
          <w:b/>
        </w:rPr>
        <w:t xml:space="preserve"> </w:t>
      </w:r>
      <w:r w:rsidRPr="000C422A">
        <w:rPr>
          <w:rFonts w:ascii="Arial" w:eastAsia="Arial" w:hAnsi="Arial" w:cs="Arial"/>
          <w:b/>
          <w:w w:val="99"/>
        </w:rPr>
        <w:t>WH&amp;S</w:t>
      </w:r>
      <w:r w:rsidRPr="000C422A">
        <w:rPr>
          <w:rFonts w:ascii="Arial" w:eastAsia="Arial" w:hAnsi="Arial" w:cs="Arial"/>
          <w:b/>
        </w:rPr>
        <w:t xml:space="preserve"> </w:t>
      </w:r>
      <w:r w:rsidRPr="000C422A">
        <w:rPr>
          <w:rFonts w:ascii="Arial" w:eastAsia="Arial" w:hAnsi="Arial" w:cs="Arial"/>
          <w:b/>
          <w:w w:val="99"/>
        </w:rPr>
        <w:t>Guidelines</w:t>
      </w:r>
      <w:r w:rsidR="0074584D" w:rsidRPr="000C422A">
        <w:rPr>
          <w:rFonts w:ascii="Arial" w:eastAsia="Arial" w:hAnsi="Arial" w:cs="Arial"/>
          <w:b/>
          <w:w w:val="99"/>
        </w:rPr>
        <w:t>/</w:t>
      </w:r>
      <w:r w:rsidR="0074584D" w:rsidRPr="000C422A">
        <w:rPr>
          <w:rFonts w:ascii="Arial" w:hAnsi="Arial" w:cs="Arial"/>
        </w:rPr>
        <w:t xml:space="preserve"> </w:t>
      </w:r>
      <w:r w:rsidR="0074584D" w:rsidRPr="000C422A">
        <w:rPr>
          <w:rFonts w:ascii="Arial" w:eastAsia="Arial" w:hAnsi="Arial" w:cs="Arial"/>
          <w:b/>
          <w:w w:val="99"/>
        </w:rPr>
        <w:t>Phòng tắm phải được làm sạch hợp vệ sinh và có hệ thống theo Nguyên tắc WH&amp;S</w:t>
      </w:r>
    </w:p>
    <w:p w:rsidR="00F575A8" w:rsidRPr="000C422A" w:rsidRDefault="00DC7E4E" w:rsidP="000C422A">
      <w:pPr>
        <w:spacing w:before="15" w:line="276" w:lineRule="auto"/>
        <w:ind w:left="386"/>
        <w:rPr>
          <w:rFonts w:ascii="Arial" w:eastAsia="Arial" w:hAnsi="Arial" w:cs="Arial"/>
        </w:rPr>
      </w:pPr>
      <w:r w:rsidRPr="000C422A">
        <w:rPr>
          <w:rFonts w:ascii="Arial" w:eastAsia="Arial" w:hAnsi="Arial" w:cs="Arial"/>
          <w:w w:val="99"/>
        </w:rPr>
        <w:t>Signage</w:t>
      </w:r>
      <w:r w:rsidRPr="000C422A">
        <w:rPr>
          <w:rFonts w:ascii="Arial" w:eastAsia="Arial" w:hAnsi="Arial" w:cs="Arial"/>
        </w:rPr>
        <w:t xml:space="preserve"> </w:t>
      </w:r>
      <w:r w:rsidRPr="000C422A">
        <w:rPr>
          <w:rFonts w:ascii="Arial" w:eastAsia="Arial" w:hAnsi="Arial" w:cs="Arial"/>
          <w:w w:val="99"/>
        </w:rPr>
        <w:t>displayed</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advise</w:t>
      </w:r>
      <w:r w:rsidRPr="000C422A">
        <w:rPr>
          <w:rFonts w:ascii="Arial" w:eastAsia="Arial" w:hAnsi="Arial" w:cs="Arial"/>
        </w:rPr>
        <w:t xml:space="preserve"> </w:t>
      </w:r>
      <w:r w:rsidRPr="000C422A">
        <w:rPr>
          <w:rFonts w:ascii="Arial" w:eastAsia="Arial" w:hAnsi="Arial" w:cs="Arial"/>
          <w:w w:val="99"/>
        </w:rPr>
        <w:t>guest</w:t>
      </w:r>
      <w:r w:rsidRPr="000C422A">
        <w:rPr>
          <w:rFonts w:ascii="Arial" w:eastAsia="Arial" w:hAnsi="Arial" w:cs="Arial"/>
        </w:rPr>
        <w:t xml:space="preserve"> </w:t>
      </w:r>
      <w:r w:rsidRPr="000C422A">
        <w:rPr>
          <w:rFonts w:ascii="Arial" w:eastAsia="Arial" w:hAnsi="Arial" w:cs="Arial"/>
          <w:w w:val="99"/>
        </w:rPr>
        <w:t>that</w:t>
      </w:r>
      <w:r w:rsidRPr="000C422A">
        <w:rPr>
          <w:rFonts w:ascii="Arial" w:eastAsia="Arial" w:hAnsi="Arial" w:cs="Arial"/>
        </w:rPr>
        <w:t xml:space="preserve"> </w:t>
      </w:r>
      <w:r w:rsidRPr="000C422A">
        <w:rPr>
          <w:rFonts w:ascii="Arial" w:eastAsia="Arial" w:hAnsi="Arial" w:cs="Arial"/>
          <w:w w:val="99"/>
        </w:rPr>
        <w:t>rest</w:t>
      </w:r>
      <w:r w:rsidRPr="000C422A">
        <w:rPr>
          <w:rFonts w:ascii="Arial" w:eastAsia="Arial" w:hAnsi="Arial" w:cs="Arial"/>
        </w:rPr>
        <w:t xml:space="preserve"> </w:t>
      </w:r>
      <w:r w:rsidRPr="000C422A">
        <w:rPr>
          <w:rFonts w:ascii="Arial" w:eastAsia="Arial" w:hAnsi="Arial" w:cs="Arial"/>
          <w:w w:val="99"/>
        </w:rPr>
        <w:t>room</w:t>
      </w:r>
      <w:r w:rsidRPr="000C422A">
        <w:rPr>
          <w:rFonts w:ascii="Arial" w:eastAsia="Arial" w:hAnsi="Arial" w:cs="Arial"/>
        </w:rPr>
        <w:t xml:space="preserve"> </w:t>
      </w:r>
      <w:r w:rsidRPr="000C422A">
        <w:rPr>
          <w:rFonts w:ascii="Arial" w:eastAsia="Arial" w:hAnsi="Arial" w:cs="Arial"/>
          <w:w w:val="99"/>
        </w:rPr>
        <w:t>cleaning</w:t>
      </w:r>
      <w:r w:rsidRPr="000C422A">
        <w:rPr>
          <w:rFonts w:ascii="Arial" w:eastAsia="Arial" w:hAnsi="Arial" w:cs="Arial"/>
        </w:rPr>
        <w:t xml:space="preserve"> </w:t>
      </w:r>
      <w:r w:rsidRPr="000C422A">
        <w:rPr>
          <w:rFonts w:ascii="Arial" w:eastAsia="Arial" w:hAnsi="Arial" w:cs="Arial"/>
          <w:w w:val="99"/>
        </w:rPr>
        <w:t>is</w:t>
      </w:r>
      <w:r w:rsidRPr="000C422A">
        <w:rPr>
          <w:rFonts w:ascii="Arial" w:eastAsia="Arial" w:hAnsi="Arial" w:cs="Arial"/>
        </w:rPr>
        <w:t xml:space="preserve"> </w:t>
      </w:r>
      <w:r w:rsidRPr="000C422A">
        <w:rPr>
          <w:rFonts w:ascii="Arial" w:eastAsia="Arial" w:hAnsi="Arial" w:cs="Arial"/>
          <w:w w:val="99"/>
        </w:rPr>
        <w:t>in</w:t>
      </w:r>
      <w:r w:rsidRPr="000C422A">
        <w:rPr>
          <w:rFonts w:ascii="Arial" w:eastAsia="Arial" w:hAnsi="Arial" w:cs="Arial"/>
        </w:rPr>
        <w:t xml:space="preserve"> </w:t>
      </w:r>
      <w:r w:rsidRPr="000C422A">
        <w:rPr>
          <w:rFonts w:ascii="Arial" w:eastAsia="Arial" w:hAnsi="Arial" w:cs="Arial"/>
          <w:w w:val="99"/>
        </w:rPr>
        <w:t>progress</w:t>
      </w:r>
      <w:r w:rsidR="0074584D" w:rsidRPr="000C422A">
        <w:rPr>
          <w:rFonts w:ascii="Arial" w:eastAsia="Arial" w:hAnsi="Arial" w:cs="Arial"/>
          <w:w w:val="99"/>
        </w:rPr>
        <w:t>/</w:t>
      </w:r>
      <w:r w:rsidR="0074584D" w:rsidRPr="000C422A">
        <w:rPr>
          <w:rFonts w:ascii="Arial" w:hAnsi="Arial" w:cs="Arial"/>
        </w:rPr>
        <w:t xml:space="preserve"> </w:t>
      </w:r>
      <w:r w:rsidR="0074584D" w:rsidRPr="000C422A">
        <w:rPr>
          <w:rFonts w:ascii="Arial" w:eastAsia="Arial" w:hAnsi="Arial" w:cs="Arial"/>
          <w:w w:val="99"/>
        </w:rPr>
        <w:t>Biển báo hiển thị để thông báo cho khách rằng việc dọn dẹp phòng vệ sinh đang được tiến hành</w:t>
      </w:r>
      <w:r w:rsidRPr="000C422A">
        <w:rPr>
          <w:rFonts w:ascii="Arial" w:eastAsia="Arial" w:hAnsi="Arial" w:cs="Arial"/>
          <w:w w:val="99"/>
        </w:rPr>
        <w:t>.</w:t>
      </w:r>
    </w:p>
    <w:p w:rsidR="00F575A8" w:rsidRPr="000C422A" w:rsidRDefault="00DC7E4E" w:rsidP="000C422A">
      <w:pPr>
        <w:spacing w:before="20" w:line="276" w:lineRule="auto"/>
        <w:ind w:left="386" w:right="224"/>
        <w:rPr>
          <w:rFonts w:ascii="Arial" w:eastAsia="Arial" w:hAnsi="Arial" w:cs="Arial"/>
        </w:rPr>
      </w:pPr>
      <w:r w:rsidRPr="000C422A">
        <w:rPr>
          <w:rFonts w:ascii="Arial" w:eastAsia="Arial" w:hAnsi="Arial" w:cs="Arial"/>
          <w:w w:val="99"/>
        </w:rPr>
        <w:t>Wearing</w:t>
      </w:r>
      <w:r w:rsidRPr="000C422A">
        <w:rPr>
          <w:rFonts w:ascii="Arial" w:eastAsia="Arial" w:hAnsi="Arial" w:cs="Arial"/>
        </w:rPr>
        <w:t xml:space="preserve"> </w:t>
      </w:r>
      <w:r w:rsidRPr="000C422A">
        <w:rPr>
          <w:rFonts w:ascii="Arial" w:eastAsia="Arial" w:hAnsi="Arial" w:cs="Arial"/>
          <w:w w:val="99"/>
        </w:rPr>
        <w:t>PPE,</w:t>
      </w:r>
      <w:r w:rsidRPr="000C422A">
        <w:rPr>
          <w:rFonts w:ascii="Arial" w:eastAsia="Arial" w:hAnsi="Arial" w:cs="Arial"/>
        </w:rPr>
        <w:t xml:space="preserve"> </w:t>
      </w:r>
      <w:r w:rsidRPr="000C422A">
        <w:rPr>
          <w:rFonts w:ascii="Arial" w:eastAsia="Arial" w:hAnsi="Arial" w:cs="Arial"/>
          <w:w w:val="99"/>
        </w:rPr>
        <w:t>apply</w:t>
      </w:r>
      <w:r w:rsidRPr="000C422A">
        <w:rPr>
          <w:rFonts w:ascii="Arial" w:eastAsia="Arial" w:hAnsi="Arial" w:cs="Arial"/>
        </w:rPr>
        <w:t xml:space="preserve"> </w:t>
      </w:r>
      <w:r w:rsidRPr="000C422A">
        <w:rPr>
          <w:rFonts w:ascii="Arial" w:eastAsia="Arial" w:hAnsi="Arial" w:cs="Arial"/>
          <w:w w:val="99"/>
        </w:rPr>
        <w:t>chemicals</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toilet,</w:t>
      </w:r>
      <w:r w:rsidRPr="000C422A">
        <w:rPr>
          <w:rFonts w:ascii="Arial" w:eastAsia="Arial" w:hAnsi="Arial" w:cs="Arial"/>
        </w:rPr>
        <w:t xml:space="preserve"> </w:t>
      </w:r>
      <w:r w:rsidRPr="000C422A">
        <w:rPr>
          <w:rFonts w:ascii="Arial" w:eastAsia="Arial" w:hAnsi="Arial" w:cs="Arial"/>
          <w:w w:val="99"/>
        </w:rPr>
        <w:t>shower</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hand</w:t>
      </w:r>
      <w:r w:rsidRPr="000C422A">
        <w:rPr>
          <w:rFonts w:ascii="Arial" w:eastAsia="Arial" w:hAnsi="Arial" w:cs="Arial"/>
        </w:rPr>
        <w:t xml:space="preserve"> </w:t>
      </w:r>
      <w:r w:rsidRPr="000C422A">
        <w:rPr>
          <w:rFonts w:ascii="Arial" w:eastAsia="Arial" w:hAnsi="Arial" w:cs="Arial"/>
          <w:w w:val="99"/>
        </w:rPr>
        <w:t>basin</w:t>
      </w:r>
      <w:r w:rsidRPr="000C422A">
        <w:rPr>
          <w:rFonts w:ascii="Arial" w:eastAsia="Arial" w:hAnsi="Arial" w:cs="Arial"/>
        </w:rPr>
        <w:t xml:space="preserve"> </w:t>
      </w:r>
      <w:r w:rsidRPr="000C422A">
        <w:rPr>
          <w:rFonts w:ascii="Arial" w:eastAsia="Arial" w:hAnsi="Arial" w:cs="Arial"/>
          <w:w w:val="99"/>
        </w:rPr>
        <w:t>for</w:t>
      </w:r>
      <w:r w:rsidRPr="000C422A">
        <w:rPr>
          <w:rFonts w:ascii="Arial" w:eastAsia="Arial" w:hAnsi="Arial" w:cs="Arial"/>
        </w:rPr>
        <w:t xml:space="preserve"> </w:t>
      </w:r>
      <w:r w:rsidRPr="000C422A">
        <w:rPr>
          <w:rFonts w:ascii="Arial" w:eastAsia="Arial" w:hAnsi="Arial" w:cs="Arial"/>
          <w:w w:val="99"/>
        </w:rPr>
        <w:t>cleaning</w:t>
      </w:r>
      <w:r w:rsidRPr="000C422A">
        <w:rPr>
          <w:rFonts w:ascii="Arial" w:eastAsia="Arial" w:hAnsi="Arial" w:cs="Arial"/>
        </w:rPr>
        <w:t xml:space="preserve"> </w:t>
      </w:r>
      <w:r w:rsidRPr="000C422A">
        <w:rPr>
          <w:rFonts w:ascii="Arial" w:eastAsia="Arial" w:hAnsi="Arial" w:cs="Arial"/>
          <w:w w:val="99"/>
        </w:rPr>
        <w:t>purposes,</w:t>
      </w:r>
      <w:r w:rsidRPr="000C422A">
        <w:rPr>
          <w:rFonts w:ascii="Arial" w:eastAsia="Arial" w:hAnsi="Arial" w:cs="Arial"/>
        </w:rPr>
        <w:t xml:space="preserve"> </w:t>
      </w:r>
      <w:r w:rsidRPr="000C422A">
        <w:rPr>
          <w:rFonts w:ascii="Arial" w:eastAsia="Arial" w:hAnsi="Arial" w:cs="Arial"/>
          <w:w w:val="99"/>
        </w:rPr>
        <w:t>ensure</w:t>
      </w:r>
      <w:r w:rsidRPr="000C422A">
        <w:rPr>
          <w:rFonts w:ascii="Arial" w:eastAsia="Arial" w:hAnsi="Arial" w:cs="Arial"/>
        </w:rPr>
        <w:t xml:space="preserve"> </w:t>
      </w:r>
      <w:r w:rsidRPr="000C422A">
        <w:rPr>
          <w:rFonts w:ascii="Arial" w:eastAsia="Arial" w:hAnsi="Arial" w:cs="Arial"/>
          <w:w w:val="99"/>
        </w:rPr>
        <w:t>gloves are</w:t>
      </w:r>
      <w:r w:rsidRPr="000C422A">
        <w:rPr>
          <w:rFonts w:ascii="Arial" w:eastAsia="Arial" w:hAnsi="Arial" w:cs="Arial"/>
        </w:rPr>
        <w:t xml:space="preserve"> </w:t>
      </w:r>
      <w:r w:rsidRPr="000C422A">
        <w:rPr>
          <w:rFonts w:ascii="Arial" w:eastAsia="Arial" w:hAnsi="Arial" w:cs="Arial"/>
          <w:w w:val="99"/>
        </w:rPr>
        <w:t>worn</w:t>
      </w:r>
      <w:r w:rsidRPr="000C422A">
        <w:rPr>
          <w:rFonts w:ascii="Arial" w:eastAsia="Arial" w:hAnsi="Arial" w:cs="Arial"/>
        </w:rPr>
        <w:t xml:space="preserve"> </w:t>
      </w:r>
      <w:r w:rsidRPr="000C422A">
        <w:rPr>
          <w:rFonts w:ascii="Arial" w:eastAsia="Arial" w:hAnsi="Arial" w:cs="Arial"/>
          <w:w w:val="99"/>
        </w:rPr>
        <w:t>at</w:t>
      </w:r>
      <w:r w:rsidRPr="000C422A">
        <w:rPr>
          <w:rFonts w:ascii="Arial" w:eastAsia="Arial" w:hAnsi="Arial" w:cs="Arial"/>
        </w:rPr>
        <w:t xml:space="preserve"> </w:t>
      </w:r>
      <w:r w:rsidRPr="000C422A">
        <w:rPr>
          <w:rFonts w:ascii="Arial" w:eastAsia="Arial" w:hAnsi="Arial" w:cs="Arial"/>
          <w:w w:val="99"/>
        </w:rPr>
        <w:t>all</w:t>
      </w:r>
      <w:r w:rsidRPr="000C422A">
        <w:rPr>
          <w:rFonts w:ascii="Arial" w:eastAsia="Arial" w:hAnsi="Arial" w:cs="Arial"/>
        </w:rPr>
        <w:t xml:space="preserve"> </w:t>
      </w:r>
      <w:r w:rsidRPr="000C422A">
        <w:rPr>
          <w:rFonts w:ascii="Arial" w:eastAsia="Arial" w:hAnsi="Arial" w:cs="Arial"/>
          <w:w w:val="99"/>
        </w:rPr>
        <w:t>times</w:t>
      </w:r>
      <w:r w:rsidRPr="000C422A">
        <w:rPr>
          <w:rFonts w:ascii="Arial" w:eastAsia="Arial" w:hAnsi="Arial" w:cs="Arial"/>
        </w:rPr>
        <w:t xml:space="preserve"> </w:t>
      </w:r>
      <w:r w:rsidRPr="000C422A">
        <w:rPr>
          <w:rFonts w:ascii="Arial" w:eastAsia="Arial" w:hAnsi="Arial" w:cs="Arial"/>
          <w:w w:val="99"/>
        </w:rPr>
        <w:t>when</w:t>
      </w:r>
      <w:r w:rsidRPr="000C422A">
        <w:rPr>
          <w:rFonts w:ascii="Arial" w:eastAsia="Arial" w:hAnsi="Arial" w:cs="Arial"/>
        </w:rPr>
        <w:t xml:space="preserve"> </w:t>
      </w:r>
      <w:r w:rsidRPr="000C422A">
        <w:rPr>
          <w:rFonts w:ascii="Arial" w:eastAsia="Arial" w:hAnsi="Arial" w:cs="Arial"/>
          <w:w w:val="99"/>
        </w:rPr>
        <w:t>applying</w:t>
      </w:r>
      <w:r w:rsidRPr="000C422A">
        <w:rPr>
          <w:rFonts w:ascii="Arial" w:eastAsia="Arial" w:hAnsi="Arial" w:cs="Arial"/>
        </w:rPr>
        <w:t xml:space="preserve"> </w:t>
      </w:r>
      <w:r w:rsidRPr="000C422A">
        <w:rPr>
          <w:rFonts w:ascii="Arial" w:eastAsia="Arial" w:hAnsi="Arial" w:cs="Arial"/>
          <w:w w:val="99"/>
        </w:rPr>
        <w:t>chemicals</w:t>
      </w:r>
      <w:r w:rsidR="0074584D" w:rsidRPr="000C422A">
        <w:rPr>
          <w:rFonts w:ascii="Arial" w:eastAsia="Arial" w:hAnsi="Arial" w:cs="Arial"/>
          <w:w w:val="99"/>
        </w:rPr>
        <w:t>/</w:t>
      </w:r>
      <w:r w:rsidR="0074584D" w:rsidRPr="000C422A">
        <w:rPr>
          <w:rFonts w:ascii="Arial" w:hAnsi="Arial" w:cs="Arial"/>
        </w:rPr>
        <w:t xml:space="preserve"> </w:t>
      </w:r>
      <w:r w:rsidR="0074584D" w:rsidRPr="000C422A">
        <w:rPr>
          <w:rFonts w:ascii="Arial" w:eastAsia="Arial" w:hAnsi="Arial" w:cs="Arial"/>
          <w:w w:val="99"/>
        </w:rPr>
        <w:t>Xịt hóa chất vào bồn cầu, vòi sen và bồn rửa tay để làm sạch, đảm bảo luôn đeo găng tay khi bôi hóa chất</w:t>
      </w:r>
      <w:r w:rsidRPr="000C422A">
        <w:rPr>
          <w:rFonts w:ascii="Arial" w:eastAsia="Arial" w:hAnsi="Arial" w:cs="Arial"/>
          <w:w w:val="99"/>
        </w:rPr>
        <w:t>.</w:t>
      </w:r>
    </w:p>
    <w:p w:rsidR="00F575A8" w:rsidRPr="000C422A" w:rsidRDefault="00DC7E4E" w:rsidP="000C422A">
      <w:pPr>
        <w:spacing w:before="11" w:line="276" w:lineRule="auto"/>
        <w:ind w:left="386"/>
        <w:rPr>
          <w:rFonts w:ascii="Arial" w:eastAsia="Arial" w:hAnsi="Arial" w:cs="Arial"/>
        </w:rPr>
      </w:pPr>
      <w:r w:rsidRPr="000C422A">
        <w:rPr>
          <w:rFonts w:ascii="Arial" w:eastAsia="Arial" w:hAnsi="Arial" w:cs="Arial"/>
          <w:w w:val="99"/>
        </w:rPr>
        <w:t>Recommended</w:t>
      </w:r>
      <w:r w:rsidRPr="000C422A">
        <w:rPr>
          <w:rFonts w:ascii="Arial" w:eastAsia="Arial" w:hAnsi="Arial" w:cs="Arial"/>
        </w:rPr>
        <w:t xml:space="preserve"> </w:t>
      </w:r>
      <w:r w:rsidRPr="000C422A">
        <w:rPr>
          <w:rFonts w:ascii="Arial" w:eastAsia="Arial" w:hAnsi="Arial" w:cs="Arial"/>
          <w:w w:val="99"/>
        </w:rPr>
        <w:t>steps</w:t>
      </w:r>
      <w:r w:rsidR="0074584D" w:rsidRPr="000C422A">
        <w:rPr>
          <w:rFonts w:ascii="Arial" w:eastAsia="Arial" w:hAnsi="Arial" w:cs="Arial"/>
          <w:w w:val="99"/>
        </w:rPr>
        <w:t>/Tiến hành vệ sinh theo các bước</w:t>
      </w:r>
      <w:r w:rsidRPr="000C422A">
        <w:rPr>
          <w:rFonts w:ascii="Arial" w:eastAsia="Arial" w:hAnsi="Arial" w:cs="Arial"/>
          <w:w w:val="99"/>
        </w:rPr>
        <w:t>:</w:t>
      </w:r>
    </w:p>
    <w:p w:rsidR="00F575A8" w:rsidRPr="000C422A" w:rsidRDefault="00DC7E4E" w:rsidP="000C422A">
      <w:pPr>
        <w:tabs>
          <w:tab w:val="left" w:pos="640"/>
        </w:tabs>
        <w:spacing w:line="276" w:lineRule="auto"/>
        <w:ind w:left="642" w:right="189" w:hanging="360"/>
        <w:rPr>
          <w:rFonts w:ascii="Arial" w:eastAsia="Arial" w:hAnsi="Arial" w:cs="Arial"/>
        </w:rPr>
      </w:pPr>
      <w:r w:rsidRPr="000C422A">
        <w:rPr>
          <w:rFonts w:ascii="Arial" w:eastAsia="Tahoma" w:hAnsi="Arial" w:cs="Arial"/>
          <w:w w:val="99"/>
        </w:rPr>
        <w:t>-</w:t>
      </w:r>
      <w:r w:rsidRPr="000C422A">
        <w:rPr>
          <w:rFonts w:ascii="Arial" w:eastAsia="Tahoma" w:hAnsi="Arial" w:cs="Arial"/>
        </w:rPr>
        <w:tab/>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toilet</w:t>
      </w:r>
      <w:r w:rsidRPr="000C422A">
        <w:rPr>
          <w:rFonts w:ascii="Arial" w:eastAsia="Arial" w:hAnsi="Arial" w:cs="Arial"/>
        </w:rPr>
        <w:t xml:space="preserve"> </w:t>
      </w:r>
      <w:r w:rsidRPr="000C422A">
        <w:rPr>
          <w:rFonts w:ascii="Arial" w:eastAsia="Arial" w:hAnsi="Arial" w:cs="Arial"/>
          <w:w w:val="99"/>
        </w:rPr>
        <w:t>with</w:t>
      </w:r>
      <w:r w:rsidRPr="000C422A">
        <w:rPr>
          <w:rFonts w:ascii="Arial" w:eastAsia="Arial" w:hAnsi="Arial" w:cs="Arial"/>
        </w:rPr>
        <w:t xml:space="preserve"> </w:t>
      </w:r>
      <w:r w:rsidRPr="000C422A">
        <w:rPr>
          <w:rFonts w:ascii="Arial" w:eastAsia="Arial" w:hAnsi="Arial" w:cs="Arial"/>
          <w:w w:val="99"/>
        </w:rPr>
        <w:t>toilet</w:t>
      </w:r>
      <w:r w:rsidRPr="000C422A">
        <w:rPr>
          <w:rFonts w:ascii="Arial" w:eastAsia="Arial" w:hAnsi="Arial" w:cs="Arial"/>
        </w:rPr>
        <w:t xml:space="preserve"> </w:t>
      </w:r>
      <w:r w:rsidRPr="000C422A">
        <w:rPr>
          <w:rFonts w:ascii="Arial" w:eastAsia="Arial" w:hAnsi="Arial" w:cs="Arial"/>
          <w:w w:val="99"/>
        </w:rPr>
        <w:t>brush,</w:t>
      </w:r>
      <w:r w:rsidRPr="000C422A">
        <w:rPr>
          <w:rFonts w:ascii="Arial" w:eastAsia="Arial" w:hAnsi="Arial" w:cs="Arial"/>
        </w:rPr>
        <w:t xml:space="preserve"> </w:t>
      </w:r>
      <w:r w:rsidRPr="000C422A">
        <w:rPr>
          <w:rFonts w:ascii="Arial" w:eastAsia="Arial" w:hAnsi="Arial" w:cs="Arial"/>
          <w:w w:val="99"/>
        </w:rPr>
        <w:t>scrub</w:t>
      </w:r>
      <w:r w:rsidRPr="000C422A">
        <w:rPr>
          <w:rFonts w:ascii="Arial" w:eastAsia="Arial" w:hAnsi="Arial" w:cs="Arial"/>
        </w:rPr>
        <w:t xml:space="preserve"> </w:t>
      </w:r>
      <w:r w:rsidRPr="000C422A">
        <w:rPr>
          <w:rFonts w:ascii="Arial" w:eastAsia="Arial" w:hAnsi="Arial" w:cs="Arial"/>
          <w:w w:val="99"/>
        </w:rPr>
        <w:t>inside</w:t>
      </w:r>
      <w:r w:rsidRPr="000C422A">
        <w:rPr>
          <w:rFonts w:ascii="Arial" w:eastAsia="Arial" w:hAnsi="Arial" w:cs="Arial"/>
        </w:rPr>
        <w:t xml:space="preserve"> </w:t>
      </w:r>
      <w:r w:rsidRPr="000C422A">
        <w:rPr>
          <w:rFonts w:ascii="Arial" w:eastAsia="Arial" w:hAnsi="Arial" w:cs="Arial"/>
          <w:w w:val="99"/>
        </w:rPr>
        <w:t>toilet</w:t>
      </w:r>
      <w:r w:rsidRPr="000C422A">
        <w:rPr>
          <w:rFonts w:ascii="Arial" w:eastAsia="Arial" w:hAnsi="Arial" w:cs="Arial"/>
        </w:rPr>
        <w:t xml:space="preserve"> </w:t>
      </w:r>
      <w:r w:rsidRPr="000C422A">
        <w:rPr>
          <w:rFonts w:ascii="Arial" w:eastAsia="Arial" w:hAnsi="Arial" w:cs="Arial"/>
          <w:w w:val="99"/>
        </w:rPr>
        <w:t>bowl,</w:t>
      </w:r>
      <w:r w:rsidRPr="000C422A">
        <w:rPr>
          <w:rFonts w:ascii="Arial" w:eastAsia="Arial" w:hAnsi="Arial" w:cs="Arial"/>
        </w:rPr>
        <w:t xml:space="preserve"> </w:t>
      </w:r>
      <w:r w:rsidRPr="000C422A">
        <w:rPr>
          <w:rFonts w:ascii="Arial" w:eastAsia="Arial" w:hAnsi="Arial" w:cs="Arial"/>
          <w:w w:val="99"/>
        </w:rPr>
        <w:t>around</w:t>
      </w:r>
      <w:r w:rsidRPr="000C422A">
        <w:rPr>
          <w:rFonts w:ascii="Arial" w:eastAsia="Arial" w:hAnsi="Arial" w:cs="Arial"/>
        </w:rPr>
        <w:t xml:space="preserve"> </w:t>
      </w:r>
      <w:r w:rsidRPr="000C422A">
        <w:rPr>
          <w:rFonts w:ascii="Arial" w:eastAsia="Arial" w:hAnsi="Arial" w:cs="Arial"/>
          <w:w w:val="99"/>
        </w:rPr>
        <w:t>edges,</w:t>
      </w:r>
      <w:r w:rsidRPr="000C422A">
        <w:rPr>
          <w:rFonts w:ascii="Arial" w:eastAsia="Arial" w:hAnsi="Arial" w:cs="Arial"/>
        </w:rPr>
        <w:t xml:space="preserve"> </w:t>
      </w:r>
      <w:r w:rsidRPr="000C422A">
        <w:rPr>
          <w:rFonts w:ascii="Arial" w:eastAsia="Arial" w:hAnsi="Arial" w:cs="Arial"/>
          <w:w w:val="99"/>
        </w:rPr>
        <w:t>toilet</w:t>
      </w:r>
      <w:r w:rsidRPr="000C422A">
        <w:rPr>
          <w:rFonts w:ascii="Arial" w:eastAsia="Arial" w:hAnsi="Arial" w:cs="Arial"/>
        </w:rPr>
        <w:t xml:space="preserve"> </w:t>
      </w:r>
      <w:r w:rsidRPr="000C422A">
        <w:rPr>
          <w:rFonts w:ascii="Arial" w:eastAsia="Arial" w:hAnsi="Arial" w:cs="Arial"/>
          <w:w w:val="99"/>
        </w:rPr>
        <w:t>seat,</w:t>
      </w:r>
      <w:r w:rsidRPr="000C422A">
        <w:rPr>
          <w:rFonts w:ascii="Arial" w:eastAsia="Arial" w:hAnsi="Arial" w:cs="Arial"/>
        </w:rPr>
        <w:t xml:space="preserve"> </w:t>
      </w:r>
      <w:r w:rsidRPr="000C422A">
        <w:rPr>
          <w:rFonts w:ascii="Arial" w:eastAsia="Arial" w:hAnsi="Arial" w:cs="Arial"/>
          <w:w w:val="99"/>
        </w:rPr>
        <w:t>hinges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behind toilet,</w:t>
      </w:r>
      <w:r w:rsidRPr="000C422A">
        <w:rPr>
          <w:rFonts w:ascii="Arial" w:eastAsia="Arial" w:hAnsi="Arial" w:cs="Arial"/>
        </w:rPr>
        <w:t xml:space="preserve"> </w:t>
      </w:r>
      <w:r w:rsidRPr="000C422A">
        <w:rPr>
          <w:rFonts w:ascii="Arial" w:eastAsia="Arial" w:hAnsi="Arial" w:cs="Arial"/>
          <w:w w:val="99"/>
        </w:rPr>
        <w:t>ensure</w:t>
      </w:r>
      <w:r w:rsidRPr="000C422A">
        <w:rPr>
          <w:rFonts w:ascii="Arial" w:eastAsia="Arial" w:hAnsi="Arial" w:cs="Arial"/>
        </w:rPr>
        <w:t xml:space="preserve"> </w:t>
      </w:r>
      <w:r w:rsidRPr="000C422A">
        <w:rPr>
          <w:rFonts w:ascii="Arial" w:eastAsia="Arial" w:hAnsi="Arial" w:cs="Arial"/>
          <w:w w:val="99"/>
        </w:rPr>
        <w:t>toilet</w:t>
      </w:r>
      <w:r w:rsidRPr="000C422A">
        <w:rPr>
          <w:rFonts w:ascii="Arial" w:eastAsia="Arial" w:hAnsi="Arial" w:cs="Arial"/>
        </w:rPr>
        <w:t xml:space="preserve"> </w:t>
      </w:r>
      <w:r w:rsidRPr="000C422A">
        <w:rPr>
          <w:rFonts w:ascii="Arial" w:eastAsia="Arial" w:hAnsi="Arial" w:cs="Arial"/>
          <w:w w:val="99"/>
        </w:rPr>
        <w:t>is</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hair</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soiling.</w:t>
      </w:r>
      <w:r w:rsidRPr="000C422A">
        <w:rPr>
          <w:rFonts w:ascii="Arial" w:eastAsia="Arial" w:hAnsi="Arial" w:cs="Arial"/>
        </w:rPr>
        <w:t xml:space="preserve">  </w:t>
      </w:r>
      <w:r w:rsidRPr="000C422A">
        <w:rPr>
          <w:rFonts w:ascii="Arial" w:eastAsia="Arial" w:hAnsi="Arial" w:cs="Arial"/>
          <w:w w:val="99"/>
        </w:rPr>
        <w:t>Flush</w:t>
      </w:r>
      <w:r w:rsidRPr="000C422A">
        <w:rPr>
          <w:rFonts w:ascii="Arial" w:eastAsia="Arial" w:hAnsi="Arial" w:cs="Arial"/>
        </w:rPr>
        <w:t xml:space="preserve"> </w:t>
      </w:r>
      <w:r w:rsidRPr="000C422A">
        <w:rPr>
          <w:rFonts w:ascii="Arial" w:eastAsia="Arial" w:hAnsi="Arial" w:cs="Arial"/>
          <w:w w:val="99"/>
        </w:rPr>
        <w:t>toilet</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dry</w:t>
      </w:r>
      <w:r w:rsidRPr="000C422A">
        <w:rPr>
          <w:rFonts w:ascii="Arial" w:eastAsia="Arial" w:hAnsi="Arial" w:cs="Arial"/>
        </w:rPr>
        <w:t xml:space="preserve"> </w:t>
      </w:r>
      <w:r w:rsidRPr="000C422A">
        <w:rPr>
          <w:rFonts w:ascii="Arial" w:eastAsia="Arial" w:hAnsi="Arial" w:cs="Arial"/>
          <w:w w:val="99"/>
        </w:rPr>
        <w:t>with</w:t>
      </w:r>
      <w:r w:rsidRPr="000C422A">
        <w:rPr>
          <w:rFonts w:ascii="Arial" w:eastAsia="Arial" w:hAnsi="Arial" w:cs="Arial"/>
        </w:rPr>
        <w:t xml:space="preserve"> </w:t>
      </w:r>
      <w:r w:rsidRPr="000C422A">
        <w:rPr>
          <w:rFonts w:ascii="Arial" w:eastAsia="Arial" w:hAnsi="Arial" w:cs="Arial"/>
          <w:w w:val="99"/>
        </w:rPr>
        <w:t>cloth,</w:t>
      </w:r>
      <w:r w:rsidRPr="000C422A">
        <w:rPr>
          <w:rFonts w:ascii="Arial" w:eastAsia="Arial" w:hAnsi="Arial" w:cs="Arial"/>
        </w:rPr>
        <w:t xml:space="preserve"> </w:t>
      </w:r>
      <w:r w:rsidRPr="000C422A">
        <w:rPr>
          <w:rFonts w:ascii="Arial" w:eastAsia="Arial" w:hAnsi="Arial" w:cs="Arial"/>
          <w:w w:val="99"/>
        </w:rPr>
        <w:t>ensure</w:t>
      </w:r>
      <w:r w:rsidRPr="000C422A">
        <w:rPr>
          <w:rFonts w:ascii="Arial" w:eastAsia="Arial" w:hAnsi="Arial" w:cs="Arial"/>
        </w:rPr>
        <w:t xml:space="preserve"> </w:t>
      </w:r>
      <w:r w:rsidRPr="000C422A">
        <w:rPr>
          <w:rFonts w:ascii="Arial" w:eastAsia="Arial" w:hAnsi="Arial" w:cs="Arial"/>
          <w:w w:val="99"/>
        </w:rPr>
        <w:t>toilet</w:t>
      </w:r>
      <w:r w:rsidRPr="000C422A">
        <w:rPr>
          <w:rFonts w:ascii="Arial" w:eastAsia="Arial" w:hAnsi="Arial" w:cs="Arial"/>
        </w:rPr>
        <w:t xml:space="preserve"> </w:t>
      </w:r>
      <w:r w:rsidRPr="000C422A">
        <w:rPr>
          <w:rFonts w:ascii="Arial" w:eastAsia="Arial" w:hAnsi="Arial" w:cs="Arial"/>
          <w:w w:val="99"/>
        </w:rPr>
        <w:t>is</w:t>
      </w:r>
      <w:r w:rsidRPr="000C422A">
        <w:rPr>
          <w:rFonts w:ascii="Arial" w:eastAsia="Arial" w:hAnsi="Arial" w:cs="Arial"/>
        </w:rPr>
        <w:t xml:space="preserve"> </w:t>
      </w:r>
      <w:r w:rsidRPr="000C422A">
        <w:rPr>
          <w:rFonts w:ascii="Arial" w:eastAsia="Arial" w:hAnsi="Arial" w:cs="Arial"/>
          <w:w w:val="99"/>
        </w:rPr>
        <w:t>dry</w:t>
      </w:r>
      <w:r w:rsidRPr="000C422A">
        <w:rPr>
          <w:rFonts w:ascii="Arial" w:eastAsia="Arial" w:hAnsi="Arial" w:cs="Arial"/>
        </w:rPr>
        <w:t xml:space="preserve"> </w:t>
      </w:r>
      <w:r w:rsidRPr="000C422A">
        <w:rPr>
          <w:rFonts w:ascii="Arial" w:eastAsia="Arial" w:hAnsi="Arial" w:cs="Arial"/>
          <w:w w:val="99"/>
        </w:rPr>
        <w:t>and shows</w:t>
      </w:r>
      <w:r w:rsidRPr="000C422A">
        <w:rPr>
          <w:rFonts w:ascii="Arial" w:eastAsia="Arial" w:hAnsi="Arial" w:cs="Arial"/>
        </w:rPr>
        <w:t xml:space="preserve"> </w:t>
      </w:r>
      <w:r w:rsidRPr="000C422A">
        <w:rPr>
          <w:rFonts w:ascii="Arial" w:eastAsia="Arial" w:hAnsi="Arial" w:cs="Arial"/>
          <w:w w:val="99"/>
        </w:rPr>
        <w:t>no</w:t>
      </w:r>
      <w:r w:rsidRPr="000C422A">
        <w:rPr>
          <w:rFonts w:ascii="Arial" w:eastAsia="Arial" w:hAnsi="Arial" w:cs="Arial"/>
        </w:rPr>
        <w:t xml:space="preserve"> </w:t>
      </w:r>
      <w:r w:rsidRPr="000C422A">
        <w:rPr>
          <w:rFonts w:ascii="Arial" w:eastAsia="Arial" w:hAnsi="Arial" w:cs="Arial"/>
          <w:w w:val="99"/>
        </w:rPr>
        <w:t>sign</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previous</w:t>
      </w:r>
      <w:r w:rsidRPr="000C422A">
        <w:rPr>
          <w:rFonts w:ascii="Arial" w:eastAsia="Arial" w:hAnsi="Arial" w:cs="Arial"/>
        </w:rPr>
        <w:t xml:space="preserve"> </w:t>
      </w:r>
      <w:r w:rsidRPr="000C422A">
        <w:rPr>
          <w:rFonts w:ascii="Arial" w:eastAsia="Arial" w:hAnsi="Arial" w:cs="Arial"/>
          <w:w w:val="99"/>
        </w:rPr>
        <w:t>use</w:t>
      </w:r>
      <w:r w:rsidR="00E402C3" w:rsidRPr="000C422A">
        <w:rPr>
          <w:rFonts w:ascii="Arial" w:eastAsia="Arial" w:hAnsi="Arial" w:cs="Arial"/>
          <w:w w:val="99"/>
        </w:rPr>
        <w:t>/</w:t>
      </w:r>
      <w:r w:rsidR="00E402C3" w:rsidRPr="000C422A">
        <w:rPr>
          <w:rFonts w:ascii="Arial" w:hAnsi="Arial" w:cs="Arial"/>
        </w:rPr>
        <w:t xml:space="preserve"> </w:t>
      </w:r>
      <w:r w:rsidR="00E402C3" w:rsidRPr="000C422A">
        <w:rPr>
          <w:rFonts w:ascii="Arial" w:eastAsia="Arial" w:hAnsi="Arial" w:cs="Arial"/>
          <w:w w:val="99"/>
        </w:rPr>
        <w:t>Làm sạch bồn cầu bằng bàn chải bồn cầu, chà bên trong bồn cầu, xung quanh các cạnh, bệ bồn cầu, bản lề và phía sau bồn cầu, đảm bảo bồn cầu không có tóc và vết bẩn. Xả bồn cầu và lau khô bằng vải, đảm bảo bồn cầu khô ráo và không có dấu hiệu đã qua sử dụng.</w:t>
      </w:r>
    </w:p>
    <w:p w:rsidR="00F575A8" w:rsidRPr="000C422A" w:rsidRDefault="00DC7E4E" w:rsidP="000C422A">
      <w:pPr>
        <w:tabs>
          <w:tab w:val="left" w:pos="640"/>
        </w:tabs>
        <w:spacing w:before="20" w:line="276" w:lineRule="auto"/>
        <w:ind w:left="642" w:right="409" w:hanging="360"/>
        <w:rPr>
          <w:rFonts w:ascii="Arial" w:eastAsia="Arial" w:hAnsi="Arial" w:cs="Arial"/>
        </w:rPr>
      </w:pPr>
      <w:r w:rsidRPr="000C422A">
        <w:rPr>
          <w:rFonts w:ascii="Arial" w:eastAsia="Tahoma" w:hAnsi="Arial" w:cs="Arial"/>
          <w:w w:val="99"/>
        </w:rPr>
        <w:lastRenderedPageBreak/>
        <w:t>-</w:t>
      </w:r>
      <w:r w:rsidRPr="000C422A">
        <w:rPr>
          <w:rFonts w:ascii="Arial" w:eastAsia="Tahoma" w:hAnsi="Arial" w:cs="Arial"/>
        </w:rPr>
        <w:tab/>
      </w:r>
      <w:r w:rsidRPr="000C422A">
        <w:rPr>
          <w:rFonts w:ascii="Arial" w:eastAsia="Arial" w:hAnsi="Arial" w:cs="Arial"/>
          <w:w w:val="99"/>
        </w:rPr>
        <w:t>Apply</w:t>
      </w:r>
      <w:r w:rsidRPr="000C422A">
        <w:rPr>
          <w:rFonts w:ascii="Arial" w:eastAsia="Arial" w:hAnsi="Arial" w:cs="Arial"/>
        </w:rPr>
        <w:t xml:space="preserve"> </w:t>
      </w:r>
      <w:r w:rsidRPr="000C422A">
        <w:rPr>
          <w:rFonts w:ascii="Arial" w:eastAsia="Arial" w:hAnsi="Arial" w:cs="Arial"/>
          <w:w w:val="99"/>
        </w:rPr>
        <w:t>chemicals</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hand</w:t>
      </w:r>
      <w:r w:rsidRPr="000C422A">
        <w:rPr>
          <w:rFonts w:ascii="Arial" w:eastAsia="Arial" w:hAnsi="Arial" w:cs="Arial"/>
        </w:rPr>
        <w:t xml:space="preserve"> </w:t>
      </w:r>
      <w:r w:rsidRPr="000C422A">
        <w:rPr>
          <w:rFonts w:ascii="Arial" w:eastAsia="Arial" w:hAnsi="Arial" w:cs="Arial"/>
          <w:w w:val="99"/>
        </w:rPr>
        <w:t>basin</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vanity</w:t>
      </w:r>
      <w:r w:rsidRPr="000C422A">
        <w:rPr>
          <w:rFonts w:ascii="Arial" w:eastAsia="Arial" w:hAnsi="Arial" w:cs="Arial"/>
        </w:rPr>
        <w:t xml:space="preserve"> </w:t>
      </w:r>
      <w:r w:rsidRPr="000C422A">
        <w:rPr>
          <w:rFonts w:ascii="Arial" w:eastAsia="Arial" w:hAnsi="Arial" w:cs="Arial"/>
          <w:w w:val="99"/>
        </w:rPr>
        <w:t>before</w:t>
      </w:r>
      <w:r w:rsidRPr="000C422A">
        <w:rPr>
          <w:rFonts w:ascii="Arial" w:eastAsia="Arial" w:hAnsi="Arial" w:cs="Arial"/>
        </w:rPr>
        <w:t xml:space="preserve"> </w:t>
      </w:r>
      <w:r w:rsidRPr="000C422A">
        <w:rPr>
          <w:rFonts w:ascii="Arial" w:eastAsia="Arial" w:hAnsi="Arial" w:cs="Arial"/>
          <w:w w:val="99"/>
        </w:rPr>
        <w:t>scrubbing</w:t>
      </w:r>
      <w:r w:rsidRPr="000C422A">
        <w:rPr>
          <w:rFonts w:ascii="Arial" w:eastAsia="Arial" w:hAnsi="Arial" w:cs="Arial"/>
        </w:rPr>
        <w:t xml:space="preserve"> </w:t>
      </w:r>
      <w:r w:rsidRPr="000C422A">
        <w:rPr>
          <w:rFonts w:ascii="Arial" w:eastAsia="Arial" w:hAnsi="Arial" w:cs="Arial"/>
          <w:w w:val="99"/>
        </w:rPr>
        <w:t>surfaces</w:t>
      </w:r>
      <w:r w:rsidRPr="000C422A">
        <w:rPr>
          <w:rFonts w:ascii="Arial" w:eastAsia="Arial" w:hAnsi="Arial" w:cs="Arial"/>
        </w:rPr>
        <w:t xml:space="preserve"> </w:t>
      </w:r>
      <w:r w:rsidRPr="000C422A">
        <w:rPr>
          <w:rFonts w:ascii="Arial" w:eastAsia="Arial" w:hAnsi="Arial" w:cs="Arial"/>
          <w:w w:val="99"/>
        </w:rPr>
        <w:t>-</w:t>
      </w:r>
      <w:r w:rsidRPr="000C422A">
        <w:rPr>
          <w:rFonts w:ascii="Arial" w:eastAsia="Arial" w:hAnsi="Arial" w:cs="Arial"/>
        </w:rPr>
        <w:t xml:space="preserve"> </w:t>
      </w:r>
      <w:r w:rsidRPr="000C422A">
        <w:rPr>
          <w:rFonts w:ascii="Arial" w:eastAsia="Arial" w:hAnsi="Arial" w:cs="Arial"/>
          <w:w w:val="99"/>
        </w:rPr>
        <w:t>surfaces</w:t>
      </w:r>
      <w:r w:rsidRPr="000C422A">
        <w:rPr>
          <w:rFonts w:ascii="Arial" w:eastAsia="Arial" w:hAnsi="Arial" w:cs="Arial"/>
        </w:rPr>
        <w:t xml:space="preserve"> </w:t>
      </w:r>
      <w:r w:rsidRPr="000C422A">
        <w:rPr>
          <w:rFonts w:ascii="Arial" w:eastAsia="Arial" w:hAnsi="Arial" w:cs="Arial"/>
          <w:w w:val="99"/>
        </w:rPr>
        <w:t>need</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clean and</w:t>
      </w:r>
      <w:r w:rsidRPr="000C422A">
        <w:rPr>
          <w:rFonts w:ascii="Arial" w:eastAsia="Arial" w:hAnsi="Arial" w:cs="Arial"/>
        </w:rPr>
        <w:t xml:space="preserve"> </w:t>
      </w:r>
      <w:r w:rsidRPr="000C422A">
        <w:rPr>
          <w:rFonts w:ascii="Arial" w:eastAsia="Arial" w:hAnsi="Arial" w:cs="Arial"/>
          <w:w w:val="99"/>
        </w:rPr>
        <w:t>tidy</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hair,</w:t>
      </w:r>
      <w:r w:rsidRPr="000C422A">
        <w:rPr>
          <w:rFonts w:ascii="Arial" w:eastAsia="Arial" w:hAnsi="Arial" w:cs="Arial"/>
        </w:rPr>
        <w:t xml:space="preserve"> </w:t>
      </w:r>
      <w:r w:rsidRPr="000C422A">
        <w:rPr>
          <w:rFonts w:ascii="Arial" w:eastAsia="Arial" w:hAnsi="Arial" w:cs="Arial"/>
          <w:w w:val="99"/>
        </w:rPr>
        <w:t>soap</w:t>
      </w:r>
      <w:r w:rsidRPr="000C422A">
        <w:rPr>
          <w:rFonts w:ascii="Arial" w:eastAsia="Arial" w:hAnsi="Arial" w:cs="Arial"/>
        </w:rPr>
        <w:t xml:space="preserve"> </w:t>
      </w:r>
      <w:r w:rsidRPr="000C422A">
        <w:rPr>
          <w:rFonts w:ascii="Arial" w:eastAsia="Arial" w:hAnsi="Arial" w:cs="Arial"/>
          <w:w w:val="99"/>
        </w:rPr>
        <w:t>scum</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stains.</w:t>
      </w:r>
      <w:r w:rsidRPr="000C422A">
        <w:rPr>
          <w:rFonts w:ascii="Arial" w:eastAsia="Arial" w:hAnsi="Arial" w:cs="Arial"/>
        </w:rPr>
        <w:t xml:space="preserve">  </w:t>
      </w:r>
      <w:r w:rsidRPr="000C422A">
        <w:rPr>
          <w:rFonts w:ascii="Arial" w:eastAsia="Arial" w:hAnsi="Arial" w:cs="Arial"/>
          <w:w w:val="99"/>
        </w:rPr>
        <w:t>Rinse</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dry</w:t>
      </w:r>
      <w:r w:rsidRPr="000C422A">
        <w:rPr>
          <w:rFonts w:ascii="Arial" w:eastAsia="Arial" w:hAnsi="Arial" w:cs="Arial"/>
        </w:rPr>
        <w:t xml:space="preserve"> </w:t>
      </w:r>
      <w:r w:rsidRPr="000C422A">
        <w:rPr>
          <w:rFonts w:ascii="Arial" w:eastAsia="Arial" w:hAnsi="Arial" w:cs="Arial"/>
          <w:w w:val="99"/>
        </w:rPr>
        <w:t>surfaces</w:t>
      </w:r>
      <w:r w:rsidR="00E402C3" w:rsidRPr="000C422A">
        <w:rPr>
          <w:rFonts w:ascii="Arial" w:eastAsia="Arial" w:hAnsi="Arial" w:cs="Arial"/>
          <w:w w:val="99"/>
        </w:rPr>
        <w:t>/</w:t>
      </w:r>
      <w:r w:rsidR="00E402C3" w:rsidRPr="000C422A">
        <w:rPr>
          <w:rFonts w:ascii="Arial" w:hAnsi="Arial" w:cs="Arial"/>
        </w:rPr>
        <w:t xml:space="preserve"> </w:t>
      </w:r>
      <w:r w:rsidR="00E402C3" w:rsidRPr="000C422A">
        <w:rPr>
          <w:rFonts w:ascii="Arial" w:eastAsia="Arial" w:hAnsi="Arial" w:cs="Arial"/>
          <w:w w:val="99"/>
        </w:rPr>
        <w:t>Xịt hóa chất vào bồn rửa tay và bàn trang điểm trước khi chà rửa các bề mặt - bề mặt phải sạch sẽ, gọn gàng và không có tóc, cặn xà phòng và vết bẩn. Rửa sạch và lau khô bề mặt</w:t>
      </w:r>
    </w:p>
    <w:p w:rsidR="00F575A8" w:rsidRPr="000C422A" w:rsidRDefault="00DC7E4E" w:rsidP="000C422A">
      <w:pPr>
        <w:spacing w:line="276" w:lineRule="auto"/>
        <w:ind w:left="282"/>
        <w:rPr>
          <w:rFonts w:ascii="Arial" w:eastAsia="Arial" w:hAnsi="Arial" w:cs="Arial"/>
        </w:rPr>
      </w:pPr>
      <w:r w:rsidRPr="000C422A">
        <w:rPr>
          <w:rFonts w:ascii="Arial" w:eastAsia="Tahoma" w:hAnsi="Arial" w:cs="Arial"/>
          <w:w w:val="99"/>
          <w:position w:val="-1"/>
        </w:rPr>
        <w:t>-</w:t>
      </w:r>
      <w:r w:rsidRPr="000C422A">
        <w:rPr>
          <w:rFonts w:ascii="Arial" w:eastAsia="Tahoma" w:hAnsi="Arial" w:cs="Arial"/>
          <w:position w:val="-1"/>
        </w:rPr>
        <w:t xml:space="preserve">     </w:t>
      </w:r>
      <w:r w:rsidRPr="000C422A">
        <w:rPr>
          <w:rFonts w:ascii="Arial" w:eastAsia="Arial" w:hAnsi="Arial" w:cs="Arial"/>
          <w:w w:val="99"/>
          <w:position w:val="-1"/>
        </w:rPr>
        <w:t>Polish</w:t>
      </w:r>
      <w:r w:rsidRPr="000C422A">
        <w:rPr>
          <w:rFonts w:ascii="Arial" w:eastAsia="Arial" w:hAnsi="Arial" w:cs="Arial"/>
          <w:position w:val="-1"/>
        </w:rPr>
        <w:t xml:space="preserve"> </w:t>
      </w:r>
      <w:r w:rsidRPr="000C422A">
        <w:rPr>
          <w:rFonts w:ascii="Arial" w:eastAsia="Arial" w:hAnsi="Arial" w:cs="Arial"/>
          <w:w w:val="99"/>
          <w:position w:val="-1"/>
        </w:rPr>
        <w:t>taps</w:t>
      </w:r>
      <w:r w:rsidR="00E402C3" w:rsidRPr="000C422A">
        <w:rPr>
          <w:rFonts w:ascii="Arial" w:eastAsia="Arial" w:hAnsi="Arial" w:cs="Arial"/>
          <w:w w:val="99"/>
          <w:position w:val="-1"/>
        </w:rPr>
        <w:t xml:space="preserve">/Đánh bóng các vòi xịt </w:t>
      </w:r>
    </w:p>
    <w:p w:rsidR="00F575A8" w:rsidRPr="000C422A" w:rsidRDefault="00DC7E4E" w:rsidP="000C422A">
      <w:pPr>
        <w:spacing w:line="276" w:lineRule="auto"/>
        <w:ind w:left="2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Replenish</w:t>
      </w:r>
      <w:r w:rsidRPr="000C422A">
        <w:rPr>
          <w:rFonts w:ascii="Arial" w:eastAsia="Arial" w:hAnsi="Arial" w:cs="Arial"/>
        </w:rPr>
        <w:t xml:space="preserve"> </w:t>
      </w:r>
      <w:r w:rsidRPr="000C422A">
        <w:rPr>
          <w:rFonts w:ascii="Arial" w:eastAsia="Arial" w:hAnsi="Arial" w:cs="Arial"/>
          <w:w w:val="99"/>
        </w:rPr>
        <w:t>toilet</w:t>
      </w:r>
      <w:r w:rsidRPr="000C422A">
        <w:rPr>
          <w:rFonts w:ascii="Arial" w:eastAsia="Arial" w:hAnsi="Arial" w:cs="Arial"/>
        </w:rPr>
        <w:t xml:space="preserve"> </w:t>
      </w:r>
      <w:r w:rsidRPr="000C422A">
        <w:rPr>
          <w:rFonts w:ascii="Arial" w:eastAsia="Arial" w:hAnsi="Arial" w:cs="Arial"/>
          <w:w w:val="99"/>
        </w:rPr>
        <w:t>paper/soap/hand</w:t>
      </w:r>
      <w:r w:rsidRPr="000C422A">
        <w:rPr>
          <w:rFonts w:ascii="Arial" w:eastAsia="Arial" w:hAnsi="Arial" w:cs="Arial"/>
        </w:rPr>
        <w:t xml:space="preserve"> </w:t>
      </w:r>
      <w:r w:rsidRPr="000C422A">
        <w:rPr>
          <w:rFonts w:ascii="Arial" w:eastAsia="Arial" w:hAnsi="Arial" w:cs="Arial"/>
          <w:w w:val="99"/>
        </w:rPr>
        <w:t>towel/dispensers</w:t>
      </w:r>
      <w:r w:rsidR="00E402C3" w:rsidRPr="000C422A">
        <w:rPr>
          <w:rFonts w:ascii="Arial" w:eastAsia="Arial" w:hAnsi="Arial" w:cs="Arial"/>
          <w:w w:val="99"/>
        </w:rPr>
        <w:t>/</w:t>
      </w:r>
      <w:r w:rsidR="00E402C3" w:rsidRPr="000C422A">
        <w:rPr>
          <w:rFonts w:ascii="Arial" w:hAnsi="Arial" w:cs="Arial"/>
        </w:rPr>
        <w:t xml:space="preserve"> </w:t>
      </w:r>
      <w:r w:rsidR="00E402C3" w:rsidRPr="000C422A">
        <w:rPr>
          <w:rFonts w:ascii="Arial" w:eastAsia="Arial" w:hAnsi="Arial" w:cs="Arial"/>
          <w:w w:val="99"/>
        </w:rPr>
        <w:t>Bổ sung giấy vệ sinh/xà phòng/khăn lau tay.</w:t>
      </w:r>
    </w:p>
    <w:p w:rsidR="00F575A8" w:rsidRPr="000C422A" w:rsidRDefault="00DC7E4E" w:rsidP="000C422A">
      <w:pPr>
        <w:tabs>
          <w:tab w:val="left" w:pos="640"/>
        </w:tabs>
        <w:spacing w:before="17" w:line="276" w:lineRule="auto"/>
        <w:ind w:left="642" w:right="121" w:hanging="360"/>
        <w:rPr>
          <w:rFonts w:ascii="Arial" w:eastAsia="Arial" w:hAnsi="Arial" w:cs="Arial"/>
        </w:rPr>
      </w:pPr>
      <w:r w:rsidRPr="000C422A">
        <w:rPr>
          <w:rFonts w:ascii="Arial" w:eastAsia="Tahoma" w:hAnsi="Arial" w:cs="Arial"/>
          <w:w w:val="99"/>
        </w:rPr>
        <w:t>-</w:t>
      </w:r>
      <w:r w:rsidRPr="000C422A">
        <w:rPr>
          <w:rFonts w:ascii="Arial" w:eastAsia="Tahoma" w:hAnsi="Arial" w:cs="Arial"/>
        </w:rPr>
        <w:tab/>
      </w:r>
      <w:r w:rsidRPr="000C422A">
        <w:rPr>
          <w:rFonts w:ascii="Arial" w:eastAsia="Arial" w:hAnsi="Arial" w:cs="Arial"/>
          <w:w w:val="99"/>
        </w:rPr>
        <w:t>Empty</w:t>
      </w:r>
      <w:r w:rsidRPr="000C422A">
        <w:rPr>
          <w:rFonts w:ascii="Arial" w:eastAsia="Arial" w:hAnsi="Arial" w:cs="Arial"/>
        </w:rPr>
        <w:t xml:space="preserve"> </w:t>
      </w:r>
      <w:r w:rsidRPr="000C422A">
        <w:rPr>
          <w:rFonts w:ascii="Arial" w:eastAsia="Arial" w:hAnsi="Arial" w:cs="Arial"/>
          <w:w w:val="99"/>
        </w:rPr>
        <w:t>rubbish</w:t>
      </w:r>
      <w:r w:rsidRPr="000C422A">
        <w:rPr>
          <w:rFonts w:ascii="Arial" w:eastAsia="Arial" w:hAnsi="Arial" w:cs="Arial"/>
        </w:rPr>
        <w:t xml:space="preserve"> </w:t>
      </w:r>
      <w:r w:rsidRPr="000C422A">
        <w:rPr>
          <w:rFonts w:ascii="Arial" w:eastAsia="Arial" w:hAnsi="Arial" w:cs="Arial"/>
          <w:w w:val="99"/>
        </w:rPr>
        <w:t>bins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replace</w:t>
      </w:r>
      <w:r w:rsidRPr="000C422A">
        <w:rPr>
          <w:rFonts w:ascii="Arial" w:eastAsia="Arial" w:hAnsi="Arial" w:cs="Arial"/>
        </w:rPr>
        <w:t xml:space="preserve"> </w:t>
      </w:r>
      <w:r w:rsidRPr="000C422A">
        <w:rPr>
          <w:rFonts w:ascii="Arial" w:eastAsia="Arial" w:hAnsi="Arial" w:cs="Arial"/>
          <w:w w:val="99"/>
        </w:rPr>
        <w:t>bin</w:t>
      </w:r>
      <w:r w:rsidRPr="000C422A">
        <w:rPr>
          <w:rFonts w:ascii="Arial" w:eastAsia="Arial" w:hAnsi="Arial" w:cs="Arial"/>
        </w:rPr>
        <w:t xml:space="preserve"> </w:t>
      </w:r>
      <w:r w:rsidRPr="000C422A">
        <w:rPr>
          <w:rFonts w:ascii="Arial" w:eastAsia="Arial" w:hAnsi="Arial" w:cs="Arial"/>
          <w:w w:val="99"/>
        </w:rPr>
        <w:t>liner</w:t>
      </w:r>
      <w:r w:rsidRPr="000C422A">
        <w:rPr>
          <w:rFonts w:ascii="Arial" w:eastAsia="Arial" w:hAnsi="Arial" w:cs="Arial"/>
        </w:rPr>
        <w:t xml:space="preserve"> </w:t>
      </w:r>
      <w:r w:rsidRPr="000C422A">
        <w:rPr>
          <w:rFonts w:ascii="Arial" w:eastAsia="Arial" w:hAnsi="Arial" w:cs="Arial"/>
          <w:w w:val="99"/>
        </w:rPr>
        <w:t>if</w:t>
      </w:r>
      <w:r w:rsidRPr="000C422A">
        <w:rPr>
          <w:rFonts w:ascii="Arial" w:eastAsia="Arial" w:hAnsi="Arial" w:cs="Arial"/>
        </w:rPr>
        <w:t xml:space="preserve"> </w:t>
      </w:r>
      <w:r w:rsidRPr="000C422A">
        <w:rPr>
          <w:rFonts w:ascii="Arial" w:eastAsia="Arial" w:hAnsi="Arial" w:cs="Arial"/>
          <w:w w:val="99"/>
        </w:rPr>
        <w:t>required,</w:t>
      </w:r>
      <w:r w:rsidRPr="000C422A">
        <w:rPr>
          <w:rFonts w:ascii="Arial" w:eastAsia="Arial" w:hAnsi="Arial" w:cs="Arial"/>
        </w:rPr>
        <w:t xml:space="preserve"> </w:t>
      </w:r>
      <w:r w:rsidRPr="000C422A">
        <w:rPr>
          <w:rFonts w:ascii="Arial" w:eastAsia="Arial" w:hAnsi="Arial" w:cs="Arial"/>
          <w:w w:val="99"/>
        </w:rPr>
        <w:t>this</w:t>
      </w:r>
      <w:r w:rsidRPr="000C422A">
        <w:rPr>
          <w:rFonts w:ascii="Arial" w:eastAsia="Arial" w:hAnsi="Arial" w:cs="Arial"/>
        </w:rPr>
        <w:t xml:space="preserve"> </w:t>
      </w:r>
      <w:r w:rsidRPr="000C422A">
        <w:rPr>
          <w:rFonts w:ascii="Arial" w:eastAsia="Arial" w:hAnsi="Arial" w:cs="Arial"/>
          <w:w w:val="99"/>
        </w:rPr>
        <w:t>will</w:t>
      </w:r>
      <w:r w:rsidRPr="000C422A">
        <w:rPr>
          <w:rFonts w:ascii="Arial" w:eastAsia="Arial" w:hAnsi="Arial" w:cs="Arial"/>
        </w:rPr>
        <w:t xml:space="preserve"> </w:t>
      </w:r>
      <w:r w:rsidRPr="000C422A">
        <w:rPr>
          <w:rFonts w:ascii="Arial" w:eastAsia="Arial" w:hAnsi="Arial" w:cs="Arial"/>
          <w:w w:val="99"/>
        </w:rPr>
        <w:t>eliminate</w:t>
      </w:r>
      <w:r w:rsidRPr="000C422A">
        <w:rPr>
          <w:rFonts w:ascii="Arial" w:eastAsia="Arial" w:hAnsi="Arial" w:cs="Arial"/>
        </w:rPr>
        <w:t xml:space="preserve"> </w:t>
      </w:r>
      <w:r w:rsidRPr="000C422A">
        <w:rPr>
          <w:rFonts w:ascii="Arial" w:eastAsia="Arial" w:hAnsi="Arial" w:cs="Arial"/>
          <w:w w:val="99"/>
        </w:rPr>
        <w:t>smells.</w:t>
      </w:r>
      <w:r w:rsidRPr="000C422A">
        <w:rPr>
          <w:rFonts w:ascii="Arial" w:eastAsia="Arial" w:hAnsi="Arial" w:cs="Arial"/>
        </w:rPr>
        <w:t xml:space="preserve">  </w:t>
      </w:r>
      <w:r w:rsidRPr="000C422A">
        <w:rPr>
          <w:rFonts w:ascii="Arial" w:eastAsia="Arial" w:hAnsi="Arial" w:cs="Arial"/>
          <w:w w:val="99"/>
        </w:rPr>
        <w:t>Never</w:t>
      </w:r>
      <w:r w:rsidRPr="000C422A">
        <w:rPr>
          <w:rFonts w:ascii="Arial" w:eastAsia="Arial" w:hAnsi="Arial" w:cs="Arial"/>
        </w:rPr>
        <w:t xml:space="preserve"> </w:t>
      </w:r>
      <w:r w:rsidRPr="000C422A">
        <w:rPr>
          <w:rFonts w:ascii="Arial" w:eastAsia="Arial" w:hAnsi="Arial" w:cs="Arial"/>
          <w:w w:val="99"/>
        </w:rPr>
        <w:t>place</w:t>
      </w:r>
      <w:r w:rsidRPr="000C422A">
        <w:rPr>
          <w:rFonts w:ascii="Arial" w:eastAsia="Arial" w:hAnsi="Arial" w:cs="Arial"/>
        </w:rPr>
        <w:t xml:space="preserve"> </w:t>
      </w:r>
      <w:r w:rsidRPr="000C422A">
        <w:rPr>
          <w:rFonts w:ascii="Arial" w:eastAsia="Arial" w:hAnsi="Arial" w:cs="Arial"/>
          <w:w w:val="99"/>
        </w:rPr>
        <w:t>hands</w:t>
      </w:r>
      <w:r w:rsidRPr="000C422A">
        <w:rPr>
          <w:rFonts w:ascii="Arial" w:eastAsia="Arial" w:hAnsi="Arial" w:cs="Arial"/>
        </w:rPr>
        <w:t xml:space="preserve"> </w:t>
      </w:r>
      <w:r w:rsidRPr="000C422A">
        <w:rPr>
          <w:rFonts w:ascii="Arial" w:eastAsia="Arial" w:hAnsi="Arial" w:cs="Arial"/>
          <w:w w:val="99"/>
        </w:rPr>
        <w:t>in rubbish</w:t>
      </w:r>
      <w:r w:rsidRPr="000C422A">
        <w:rPr>
          <w:rFonts w:ascii="Arial" w:eastAsia="Arial" w:hAnsi="Arial" w:cs="Arial"/>
        </w:rPr>
        <w:t xml:space="preserve"> </w:t>
      </w:r>
      <w:r w:rsidRPr="000C422A">
        <w:rPr>
          <w:rFonts w:ascii="Arial" w:eastAsia="Arial" w:hAnsi="Arial" w:cs="Arial"/>
          <w:w w:val="99"/>
        </w:rPr>
        <w:t>bin</w:t>
      </w:r>
      <w:r w:rsidRPr="000C422A">
        <w:rPr>
          <w:rFonts w:ascii="Arial" w:eastAsia="Arial" w:hAnsi="Arial" w:cs="Arial"/>
        </w:rPr>
        <w:t xml:space="preserve"> </w:t>
      </w:r>
      <w:r w:rsidRPr="000C422A">
        <w:rPr>
          <w:rFonts w:ascii="Arial" w:eastAsia="Arial" w:hAnsi="Arial" w:cs="Arial"/>
          <w:w w:val="99"/>
        </w:rPr>
        <w:t>for</w:t>
      </w:r>
      <w:r w:rsidRPr="000C422A">
        <w:rPr>
          <w:rFonts w:ascii="Arial" w:eastAsia="Arial" w:hAnsi="Arial" w:cs="Arial"/>
        </w:rPr>
        <w:t xml:space="preserve"> </w:t>
      </w:r>
      <w:r w:rsidRPr="000C422A">
        <w:rPr>
          <w:rFonts w:ascii="Arial" w:eastAsia="Arial" w:hAnsi="Arial" w:cs="Arial"/>
          <w:w w:val="99"/>
        </w:rPr>
        <w:t>personal</w:t>
      </w:r>
      <w:r w:rsidRPr="000C422A">
        <w:rPr>
          <w:rFonts w:ascii="Arial" w:eastAsia="Arial" w:hAnsi="Arial" w:cs="Arial"/>
        </w:rPr>
        <w:t xml:space="preserve"> </w:t>
      </w:r>
      <w:r w:rsidRPr="000C422A">
        <w:rPr>
          <w:rFonts w:ascii="Arial" w:eastAsia="Arial" w:hAnsi="Arial" w:cs="Arial"/>
          <w:w w:val="99"/>
        </w:rPr>
        <w:t>safety</w:t>
      </w:r>
      <w:r w:rsidRPr="000C422A">
        <w:rPr>
          <w:rFonts w:ascii="Arial" w:eastAsia="Arial" w:hAnsi="Arial" w:cs="Arial"/>
        </w:rPr>
        <w:t xml:space="preserve"> </w:t>
      </w:r>
      <w:r w:rsidRPr="000C422A">
        <w:rPr>
          <w:rFonts w:ascii="Arial" w:eastAsia="Arial" w:hAnsi="Arial" w:cs="Arial"/>
          <w:w w:val="99"/>
        </w:rPr>
        <w:t>reasons</w:t>
      </w:r>
      <w:r w:rsidRPr="000C422A">
        <w:rPr>
          <w:rFonts w:ascii="Arial" w:eastAsia="Tahoma" w:hAnsi="Arial" w:cs="Arial"/>
          <w:w w:val="99"/>
          <w:position w:val="-1"/>
        </w:rPr>
        <w:t>-</w:t>
      </w:r>
      <w:r w:rsidR="000C4845" w:rsidRPr="000C422A">
        <w:rPr>
          <w:rFonts w:ascii="Arial" w:eastAsia="Tahoma" w:hAnsi="Arial" w:cs="Arial"/>
          <w:position w:val="-1"/>
        </w:rPr>
        <w:t xml:space="preserve"> </w:t>
      </w:r>
      <w:r w:rsidRPr="000C422A">
        <w:rPr>
          <w:rFonts w:ascii="Arial" w:eastAsia="Tahoma" w:hAnsi="Arial" w:cs="Arial"/>
          <w:position w:val="-1"/>
        </w:rPr>
        <w:t xml:space="preserve"> </w:t>
      </w:r>
      <w:r w:rsidRPr="000C422A">
        <w:rPr>
          <w:rFonts w:ascii="Arial" w:eastAsia="Arial" w:hAnsi="Arial" w:cs="Arial"/>
          <w:w w:val="99"/>
          <w:position w:val="-1"/>
        </w:rPr>
        <w:t>Clean/Dry/Polish</w:t>
      </w:r>
      <w:r w:rsidRPr="000C422A">
        <w:rPr>
          <w:rFonts w:ascii="Arial" w:eastAsia="Arial" w:hAnsi="Arial" w:cs="Arial"/>
          <w:position w:val="-1"/>
        </w:rPr>
        <w:t xml:space="preserve"> </w:t>
      </w:r>
      <w:r w:rsidRPr="000C422A">
        <w:rPr>
          <w:rFonts w:ascii="Arial" w:eastAsia="Arial" w:hAnsi="Arial" w:cs="Arial"/>
          <w:w w:val="99"/>
          <w:position w:val="-1"/>
        </w:rPr>
        <w:t>rubbish</w:t>
      </w:r>
      <w:r w:rsidRPr="000C422A">
        <w:rPr>
          <w:rFonts w:ascii="Arial" w:eastAsia="Arial" w:hAnsi="Arial" w:cs="Arial"/>
          <w:position w:val="-1"/>
        </w:rPr>
        <w:t xml:space="preserve"> </w:t>
      </w:r>
      <w:r w:rsidRPr="000C422A">
        <w:rPr>
          <w:rFonts w:ascii="Arial" w:eastAsia="Arial" w:hAnsi="Arial" w:cs="Arial"/>
          <w:w w:val="99"/>
          <w:position w:val="-1"/>
        </w:rPr>
        <w:t>bins</w:t>
      </w:r>
      <w:r w:rsidRPr="000C422A">
        <w:rPr>
          <w:rFonts w:ascii="Arial" w:eastAsia="Arial" w:hAnsi="Arial" w:cs="Arial"/>
          <w:position w:val="-1"/>
        </w:rPr>
        <w:t xml:space="preserve"> </w:t>
      </w:r>
      <w:r w:rsidRPr="000C422A">
        <w:rPr>
          <w:rFonts w:ascii="Arial" w:eastAsia="Arial" w:hAnsi="Arial" w:cs="Arial"/>
          <w:w w:val="99"/>
          <w:position w:val="-1"/>
        </w:rPr>
        <w:t>inside</w:t>
      </w:r>
      <w:r w:rsidRPr="000C422A">
        <w:rPr>
          <w:rFonts w:ascii="Arial" w:eastAsia="Arial" w:hAnsi="Arial" w:cs="Arial"/>
          <w:position w:val="-1"/>
        </w:rPr>
        <w:t xml:space="preserve"> </w:t>
      </w:r>
      <w:r w:rsidRPr="000C422A">
        <w:rPr>
          <w:rFonts w:ascii="Arial" w:eastAsia="Arial" w:hAnsi="Arial" w:cs="Arial"/>
          <w:w w:val="99"/>
          <w:position w:val="-1"/>
        </w:rPr>
        <w:t>and</w:t>
      </w:r>
      <w:r w:rsidRPr="000C422A">
        <w:rPr>
          <w:rFonts w:ascii="Arial" w:eastAsia="Arial" w:hAnsi="Arial" w:cs="Arial"/>
          <w:position w:val="-1"/>
        </w:rPr>
        <w:t xml:space="preserve"> </w:t>
      </w:r>
      <w:r w:rsidRPr="000C422A">
        <w:rPr>
          <w:rFonts w:ascii="Arial" w:eastAsia="Arial" w:hAnsi="Arial" w:cs="Arial"/>
          <w:w w:val="99"/>
          <w:position w:val="-1"/>
        </w:rPr>
        <w:t>outside</w:t>
      </w:r>
      <w:r w:rsidRPr="000C422A">
        <w:rPr>
          <w:rFonts w:ascii="Arial" w:eastAsia="Arial" w:hAnsi="Arial" w:cs="Arial"/>
          <w:position w:val="-1"/>
        </w:rPr>
        <w:t xml:space="preserve"> </w:t>
      </w:r>
      <w:r w:rsidRPr="000C422A">
        <w:rPr>
          <w:rFonts w:ascii="Arial" w:eastAsia="Arial" w:hAnsi="Arial" w:cs="Arial"/>
          <w:w w:val="99"/>
          <w:position w:val="-1"/>
        </w:rPr>
        <w:t>-</w:t>
      </w:r>
      <w:r w:rsidRPr="000C422A">
        <w:rPr>
          <w:rFonts w:ascii="Arial" w:eastAsia="Arial" w:hAnsi="Arial" w:cs="Arial"/>
          <w:position w:val="-1"/>
        </w:rPr>
        <w:t xml:space="preserve"> </w:t>
      </w:r>
      <w:r w:rsidRPr="000C422A">
        <w:rPr>
          <w:rFonts w:ascii="Arial" w:eastAsia="Arial" w:hAnsi="Arial" w:cs="Arial"/>
          <w:w w:val="99"/>
          <w:position w:val="-1"/>
        </w:rPr>
        <w:t>bins</w:t>
      </w:r>
      <w:r w:rsidRPr="000C422A">
        <w:rPr>
          <w:rFonts w:ascii="Arial" w:eastAsia="Arial" w:hAnsi="Arial" w:cs="Arial"/>
          <w:position w:val="-1"/>
        </w:rPr>
        <w:t xml:space="preserve"> </w:t>
      </w:r>
      <w:r w:rsidRPr="000C422A">
        <w:rPr>
          <w:rFonts w:ascii="Arial" w:eastAsia="Arial" w:hAnsi="Arial" w:cs="Arial"/>
          <w:w w:val="99"/>
          <w:position w:val="-1"/>
        </w:rPr>
        <w:t>should</w:t>
      </w:r>
      <w:r w:rsidRPr="000C422A">
        <w:rPr>
          <w:rFonts w:ascii="Arial" w:eastAsia="Arial" w:hAnsi="Arial" w:cs="Arial"/>
          <w:position w:val="-1"/>
        </w:rPr>
        <w:t xml:space="preserve"> </w:t>
      </w:r>
      <w:r w:rsidRPr="000C422A">
        <w:rPr>
          <w:rFonts w:ascii="Arial" w:eastAsia="Arial" w:hAnsi="Arial" w:cs="Arial"/>
          <w:w w:val="99"/>
          <w:position w:val="-1"/>
        </w:rPr>
        <w:t>be</w:t>
      </w:r>
      <w:r w:rsidRPr="000C422A">
        <w:rPr>
          <w:rFonts w:ascii="Arial" w:eastAsia="Arial" w:hAnsi="Arial" w:cs="Arial"/>
          <w:position w:val="-1"/>
        </w:rPr>
        <w:t xml:space="preserve"> </w:t>
      </w:r>
      <w:r w:rsidRPr="000C422A">
        <w:rPr>
          <w:rFonts w:ascii="Arial" w:eastAsia="Arial" w:hAnsi="Arial" w:cs="Arial"/>
          <w:w w:val="99"/>
          <w:position w:val="-1"/>
        </w:rPr>
        <w:t>free</w:t>
      </w:r>
      <w:r w:rsidRPr="000C422A">
        <w:rPr>
          <w:rFonts w:ascii="Arial" w:eastAsia="Arial" w:hAnsi="Arial" w:cs="Arial"/>
          <w:position w:val="-1"/>
        </w:rPr>
        <w:t xml:space="preserve"> </w:t>
      </w:r>
      <w:r w:rsidRPr="000C422A">
        <w:rPr>
          <w:rFonts w:ascii="Arial" w:eastAsia="Arial" w:hAnsi="Arial" w:cs="Arial"/>
          <w:w w:val="99"/>
          <w:position w:val="-1"/>
        </w:rPr>
        <w:t>of</w:t>
      </w:r>
      <w:r w:rsidRPr="000C422A">
        <w:rPr>
          <w:rFonts w:ascii="Arial" w:eastAsia="Arial" w:hAnsi="Arial" w:cs="Arial"/>
          <w:position w:val="-1"/>
        </w:rPr>
        <w:t xml:space="preserve"> </w:t>
      </w:r>
      <w:r w:rsidRPr="000C422A">
        <w:rPr>
          <w:rFonts w:ascii="Arial" w:eastAsia="Arial" w:hAnsi="Arial" w:cs="Arial"/>
          <w:w w:val="99"/>
          <w:position w:val="-1"/>
        </w:rPr>
        <w:t>stains,</w:t>
      </w:r>
      <w:r w:rsidRPr="000C422A">
        <w:rPr>
          <w:rFonts w:ascii="Arial" w:eastAsia="Arial" w:hAnsi="Arial" w:cs="Arial"/>
          <w:position w:val="-1"/>
        </w:rPr>
        <w:t xml:space="preserve"> </w:t>
      </w:r>
      <w:r w:rsidRPr="000C422A">
        <w:rPr>
          <w:rFonts w:ascii="Arial" w:eastAsia="Arial" w:hAnsi="Arial" w:cs="Arial"/>
          <w:w w:val="99"/>
          <w:position w:val="-1"/>
        </w:rPr>
        <w:t>marks</w:t>
      </w:r>
      <w:r w:rsidRPr="000C422A">
        <w:rPr>
          <w:rFonts w:ascii="Arial" w:eastAsia="Arial" w:hAnsi="Arial" w:cs="Arial"/>
          <w:position w:val="-1"/>
        </w:rPr>
        <w:t xml:space="preserve"> </w:t>
      </w:r>
      <w:r w:rsidRPr="000C422A">
        <w:rPr>
          <w:rFonts w:ascii="Arial" w:eastAsia="Arial" w:hAnsi="Arial" w:cs="Arial"/>
          <w:w w:val="99"/>
          <w:position w:val="-1"/>
        </w:rPr>
        <w:t>and</w:t>
      </w:r>
      <w:r w:rsidRPr="000C422A">
        <w:rPr>
          <w:rFonts w:ascii="Arial" w:eastAsia="Arial" w:hAnsi="Arial" w:cs="Arial"/>
          <w:position w:val="-1"/>
        </w:rPr>
        <w:t xml:space="preserve"> </w:t>
      </w:r>
      <w:r w:rsidRPr="000C422A">
        <w:rPr>
          <w:rFonts w:ascii="Arial" w:eastAsia="Arial" w:hAnsi="Arial" w:cs="Arial"/>
          <w:w w:val="99"/>
          <w:position w:val="-1"/>
        </w:rPr>
        <w:t>odours</w:t>
      </w:r>
      <w:r w:rsidR="000C4845" w:rsidRPr="000C422A">
        <w:rPr>
          <w:rFonts w:ascii="Arial" w:eastAsia="Arial" w:hAnsi="Arial" w:cs="Arial"/>
          <w:w w:val="99"/>
          <w:position w:val="-1"/>
        </w:rPr>
        <w:t>/Đổ sạch thùng rác và thay lớp lót thùng nếu cần, việc này sẽ khử mùi hôi. Không bao giờ đặt tay vào thùng rác vì lý do an toàn cá nhân- Thùng rác sạch/khô/đánh bóng bên trong và bên ngoài - thùng không được có vết bẩn, dấu vết và mùi hôi</w:t>
      </w:r>
    </w:p>
    <w:p w:rsidR="00F575A8" w:rsidRPr="000C422A" w:rsidRDefault="00DC7E4E" w:rsidP="000C422A">
      <w:pPr>
        <w:spacing w:line="276" w:lineRule="auto"/>
        <w:ind w:left="2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mirrors,</w:t>
      </w:r>
      <w:r w:rsidRPr="000C422A">
        <w:rPr>
          <w:rFonts w:ascii="Arial" w:eastAsia="Arial" w:hAnsi="Arial" w:cs="Arial"/>
        </w:rPr>
        <w:t xml:space="preserve"> </w:t>
      </w:r>
      <w:r w:rsidRPr="000C422A">
        <w:rPr>
          <w:rFonts w:ascii="Arial" w:eastAsia="Arial" w:hAnsi="Arial" w:cs="Arial"/>
          <w:w w:val="99"/>
        </w:rPr>
        <w:t>mirror</w:t>
      </w:r>
      <w:r w:rsidRPr="000C422A">
        <w:rPr>
          <w:rFonts w:ascii="Arial" w:eastAsia="Arial" w:hAnsi="Arial" w:cs="Arial"/>
        </w:rPr>
        <w:t xml:space="preserve"> </w:t>
      </w:r>
      <w:r w:rsidRPr="000C422A">
        <w:rPr>
          <w:rFonts w:ascii="Arial" w:eastAsia="Arial" w:hAnsi="Arial" w:cs="Arial"/>
          <w:w w:val="99"/>
        </w:rPr>
        <w:t>should</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marks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splashes</w:t>
      </w:r>
      <w:r w:rsidR="000C4845" w:rsidRPr="000C422A">
        <w:rPr>
          <w:rFonts w:ascii="Arial" w:eastAsia="Arial" w:hAnsi="Arial" w:cs="Arial"/>
          <w:w w:val="99"/>
        </w:rPr>
        <w:t>/</w:t>
      </w:r>
      <w:r w:rsidR="000C4845" w:rsidRPr="000C422A">
        <w:rPr>
          <w:rFonts w:ascii="Arial" w:hAnsi="Arial" w:cs="Arial"/>
        </w:rPr>
        <w:t xml:space="preserve"> </w:t>
      </w:r>
      <w:r w:rsidR="000C4845" w:rsidRPr="000C422A">
        <w:rPr>
          <w:rFonts w:ascii="Arial" w:eastAsia="Arial" w:hAnsi="Arial" w:cs="Arial"/>
          <w:w w:val="99"/>
        </w:rPr>
        <w:t>Gương sạch, gương không được có vết, vết bắn</w:t>
      </w:r>
    </w:p>
    <w:p w:rsidR="00F575A8" w:rsidRPr="000C422A" w:rsidRDefault="00DC7E4E" w:rsidP="000C422A">
      <w:pPr>
        <w:spacing w:line="276" w:lineRule="auto"/>
        <w:ind w:left="2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floor</w:t>
      </w:r>
      <w:r w:rsidRPr="000C422A">
        <w:rPr>
          <w:rFonts w:ascii="Arial" w:eastAsia="Arial" w:hAnsi="Arial" w:cs="Arial"/>
        </w:rPr>
        <w:t xml:space="preserve"> </w:t>
      </w:r>
      <w:r w:rsidRPr="000C422A">
        <w:rPr>
          <w:rFonts w:ascii="Arial" w:eastAsia="Arial" w:hAnsi="Arial" w:cs="Arial"/>
          <w:w w:val="99"/>
        </w:rPr>
        <w:t>-</w:t>
      </w:r>
      <w:r w:rsidRPr="000C422A">
        <w:rPr>
          <w:rFonts w:ascii="Arial" w:eastAsia="Arial" w:hAnsi="Arial" w:cs="Arial"/>
        </w:rPr>
        <w:t xml:space="preserve"> </w:t>
      </w:r>
      <w:r w:rsidRPr="000C422A">
        <w:rPr>
          <w:rFonts w:ascii="Arial" w:eastAsia="Arial" w:hAnsi="Arial" w:cs="Arial"/>
          <w:w w:val="99"/>
        </w:rPr>
        <w:t>floor</w:t>
      </w:r>
      <w:r w:rsidRPr="000C422A">
        <w:rPr>
          <w:rFonts w:ascii="Arial" w:eastAsia="Arial" w:hAnsi="Arial" w:cs="Arial"/>
        </w:rPr>
        <w:t xml:space="preserve"> </w:t>
      </w:r>
      <w:r w:rsidRPr="000C422A">
        <w:rPr>
          <w:rFonts w:ascii="Arial" w:eastAsia="Arial" w:hAnsi="Arial" w:cs="Arial"/>
          <w:w w:val="99"/>
        </w:rPr>
        <w:t>surfaces</w:t>
      </w:r>
      <w:r w:rsidRPr="000C422A">
        <w:rPr>
          <w:rFonts w:ascii="Arial" w:eastAsia="Arial" w:hAnsi="Arial" w:cs="Arial"/>
        </w:rPr>
        <w:t xml:space="preserve"> </w:t>
      </w:r>
      <w:r w:rsidRPr="000C422A">
        <w:rPr>
          <w:rFonts w:ascii="Arial" w:eastAsia="Arial" w:hAnsi="Arial" w:cs="Arial"/>
          <w:w w:val="99"/>
        </w:rPr>
        <w:t>are</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stains,</w:t>
      </w:r>
      <w:r w:rsidRPr="000C422A">
        <w:rPr>
          <w:rFonts w:ascii="Arial" w:eastAsia="Arial" w:hAnsi="Arial" w:cs="Arial"/>
        </w:rPr>
        <w:t xml:space="preserve"> </w:t>
      </w:r>
      <w:r w:rsidRPr="000C422A">
        <w:rPr>
          <w:rFonts w:ascii="Arial" w:eastAsia="Arial" w:hAnsi="Arial" w:cs="Arial"/>
          <w:w w:val="99"/>
        </w:rPr>
        <w:t>marks,</w:t>
      </w:r>
      <w:r w:rsidRPr="000C422A">
        <w:rPr>
          <w:rFonts w:ascii="Arial" w:eastAsia="Arial" w:hAnsi="Arial" w:cs="Arial"/>
        </w:rPr>
        <w:t xml:space="preserve"> </w:t>
      </w:r>
      <w:r w:rsidRPr="000C422A">
        <w:rPr>
          <w:rFonts w:ascii="Arial" w:eastAsia="Arial" w:hAnsi="Arial" w:cs="Arial"/>
          <w:w w:val="99"/>
        </w:rPr>
        <w:t>hairs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debris</w:t>
      </w:r>
      <w:r w:rsidR="000C4845" w:rsidRPr="000C422A">
        <w:rPr>
          <w:rFonts w:ascii="Arial" w:eastAsia="Arial" w:hAnsi="Arial" w:cs="Arial"/>
          <w:w w:val="99"/>
        </w:rPr>
        <w:t>/</w:t>
      </w:r>
      <w:r w:rsidR="000C4845" w:rsidRPr="000C422A">
        <w:rPr>
          <w:rFonts w:ascii="Arial" w:hAnsi="Arial" w:cs="Arial"/>
        </w:rPr>
        <w:t xml:space="preserve"> </w:t>
      </w:r>
      <w:r w:rsidR="000C4845" w:rsidRPr="000C422A">
        <w:rPr>
          <w:rFonts w:ascii="Arial" w:eastAsia="Arial" w:hAnsi="Arial" w:cs="Arial"/>
          <w:w w:val="99"/>
        </w:rPr>
        <w:t>Sàn sạch - bề mặt sàn không được có vết bẩn, vết ố, lông và mảnh vụn</w:t>
      </w:r>
    </w:p>
    <w:p w:rsidR="00F575A8" w:rsidRPr="000C422A" w:rsidRDefault="00DC7E4E" w:rsidP="000C422A">
      <w:pPr>
        <w:spacing w:line="276" w:lineRule="auto"/>
        <w:ind w:left="2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all</w:t>
      </w:r>
      <w:r w:rsidRPr="000C422A">
        <w:rPr>
          <w:rFonts w:ascii="Arial" w:eastAsia="Arial" w:hAnsi="Arial" w:cs="Arial"/>
        </w:rPr>
        <w:t xml:space="preserve"> </w:t>
      </w:r>
      <w:r w:rsidRPr="000C422A">
        <w:rPr>
          <w:rFonts w:ascii="Arial" w:eastAsia="Arial" w:hAnsi="Arial" w:cs="Arial"/>
          <w:w w:val="99"/>
        </w:rPr>
        <w:t>hard</w:t>
      </w:r>
      <w:r w:rsidRPr="000C422A">
        <w:rPr>
          <w:rFonts w:ascii="Arial" w:eastAsia="Arial" w:hAnsi="Arial" w:cs="Arial"/>
        </w:rPr>
        <w:t xml:space="preserve"> </w:t>
      </w:r>
      <w:r w:rsidRPr="000C422A">
        <w:rPr>
          <w:rFonts w:ascii="Arial" w:eastAsia="Arial" w:hAnsi="Arial" w:cs="Arial"/>
          <w:w w:val="99"/>
        </w:rPr>
        <w:t>surfaces</w:t>
      </w:r>
      <w:r w:rsidRPr="000C422A">
        <w:rPr>
          <w:rFonts w:ascii="Arial" w:eastAsia="Arial" w:hAnsi="Arial" w:cs="Arial"/>
        </w:rPr>
        <w:t xml:space="preserve"> </w:t>
      </w:r>
      <w:r w:rsidRPr="000C422A">
        <w:rPr>
          <w:rFonts w:ascii="Arial" w:eastAsia="Arial" w:hAnsi="Arial" w:cs="Arial"/>
          <w:w w:val="99"/>
        </w:rPr>
        <w:t>including</w:t>
      </w:r>
      <w:r w:rsidRPr="000C422A">
        <w:rPr>
          <w:rFonts w:ascii="Arial" w:eastAsia="Arial" w:hAnsi="Arial" w:cs="Arial"/>
        </w:rPr>
        <w:t xml:space="preserve"> </w:t>
      </w:r>
      <w:r w:rsidRPr="000C422A">
        <w:rPr>
          <w:rFonts w:ascii="Arial" w:eastAsia="Arial" w:hAnsi="Arial" w:cs="Arial"/>
          <w:w w:val="99"/>
        </w:rPr>
        <w:t>partitions</w:t>
      </w:r>
      <w:r w:rsidR="000C4845" w:rsidRPr="000C422A">
        <w:rPr>
          <w:rFonts w:ascii="Arial" w:eastAsia="Arial" w:hAnsi="Arial" w:cs="Arial"/>
          <w:w w:val="99"/>
        </w:rPr>
        <w:t>/</w:t>
      </w:r>
      <w:r w:rsidR="000C4845" w:rsidRPr="000C422A">
        <w:rPr>
          <w:rFonts w:ascii="Arial" w:hAnsi="Arial" w:cs="Arial"/>
        </w:rPr>
        <w:t xml:space="preserve"> </w:t>
      </w:r>
      <w:r w:rsidR="002B3EE4" w:rsidRPr="000C422A">
        <w:rPr>
          <w:rFonts w:ascii="Arial" w:eastAsia="Arial" w:hAnsi="Arial" w:cs="Arial"/>
          <w:w w:val="99"/>
        </w:rPr>
        <w:t>Làm sạch</w:t>
      </w:r>
      <w:r w:rsidR="000C4845" w:rsidRPr="000C422A">
        <w:rPr>
          <w:rFonts w:ascii="Arial" w:eastAsia="Arial" w:hAnsi="Arial" w:cs="Arial"/>
          <w:w w:val="99"/>
        </w:rPr>
        <w:t xml:space="preserve"> tất cả các bề mặt cứng bao gồm cả vách ngăn</w:t>
      </w:r>
    </w:p>
    <w:p w:rsidR="00F575A8" w:rsidRPr="000C422A" w:rsidRDefault="00DC7E4E" w:rsidP="000C422A">
      <w:pPr>
        <w:spacing w:line="276" w:lineRule="auto"/>
        <w:ind w:left="2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pipes</w:t>
      </w:r>
      <w:r w:rsidR="000C4845" w:rsidRPr="000C422A">
        <w:rPr>
          <w:rFonts w:ascii="Arial" w:eastAsia="Arial" w:hAnsi="Arial" w:cs="Arial"/>
          <w:w w:val="99"/>
        </w:rPr>
        <w:t>/</w:t>
      </w:r>
      <w:r w:rsidR="002B3EE4" w:rsidRPr="000C422A">
        <w:rPr>
          <w:rFonts w:ascii="Arial" w:eastAsia="Arial" w:hAnsi="Arial" w:cs="Arial"/>
          <w:w w:val="99"/>
        </w:rPr>
        <w:t>Làm sạch các cống thoát nước</w:t>
      </w:r>
    </w:p>
    <w:p w:rsidR="00F575A8" w:rsidRPr="000C422A" w:rsidRDefault="00F575A8" w:rsidP="000C422A">
      <w:pPr>
        <w:spacing w:before="6" w:line="276" w:lineRule="auto"/>
        <w:rPr>
          <w:rFonts w:ascii="Arial" w:hAnsi="Arial" w:cs="Arial"/>
        </w:rPr>
      </w:pPr>
    </w:p>
    <w:p w:rsidR="00F575A8" w:rsidRPr="000C422A" w:rsidRDefault="00DC7E4E" w:rsidP="000C422A">
      <w:pPr>
        <w:spacing w:line="276" w:lineRule="auto"/>
        <w:ind w:left="102"/>
        <w:rPr>
          <w:rFonts w:ascii="Arial" w:eastAsia="Arial" w:hAnsi="Arial" w:cs="Arial"/>
        </w:rPr>
      </w:pPr>
      <w:r w:rsidRPr="000C422A">
        <w:rPr>
          <w:rFonts w:ascii="Arial" w:eastAsia="Arial" w:hAnsi="Arial" w:cs="Arial"/>
          <w:b/>
          <w:w w:val="99"/>
        </w:rPr>
        <w:t>Clean</w:t>
      </w:r>
      <w:r w:rsidRPr="000C422A">
        <w:rPr>
          <w:rFonts w:ascii="Arial" w:eastAsia="Arial" w:hAnsi="Arial" w:cs="Arial"/>
          <w:b/>
        </w:rPr>
        <w:t xml:space="preserve"> </w:t>
      </w:r>
      <w:r w:rsidRPr="000C422A">
        <w:rPr>
          <w:rFonts w:ascii="Arial" w:eastAsia="Arial" w:hAnsi="Arial" w:cs="Arial"/>
          <w:b/>
          <w:w w:val="99"/>
        </w:rPr>
        <w:t>Lifts</w:t>
      </w:r>
      <w:r w:rsidRPr="000C422A">
        <w:rPr>
          <w:rFonts w:ascii="Arial" w:eastAsia="Arial" w:hAnsi="Arial" w:cs="Arial"/>
          <w:b/>
        </w:rPr>
        <w:t xml:space="preserve"> </w:t>
      </w:r>
      <w:r w:rsidRPr="000C422A">
        <w:rPr>
          <w:rFonts w:ascii="Arial" w:eastAsia="Arial" w:hAnsi="Arial" w:cs="Arial"/>
          <w:b/>
          <w:w w:val="99"/>
        </w:rPr>
        <w:t>–</w:t>
      </w:r>
      <w:r w:rsidRPr="000C422A">
        <w:rPr>
          <w:rFonts w:ascii="Arial" w:eastAsia="Arial" w:hAnsi="Arial" w:cs="Arial"/>
          <w:b/>
        </w:rPr>
        <w:t xml:space="preserve"> </w:t>
      </w:r>
      <w:r w:rsidRPr="000C422A">
        <w:rPr>
          <w:rFonts w:ascii="Arial" w:eastAsia="Arial" w:hAnsi="Arial" w:cs="Arial"/>
          <w:b/>
          <w:w w:val="99"/>
        </w:rPr>
        <w:t>Guest</w:t>
      </w:r>
      <w:r w:rsidRPr="000C422A">
        <w:rPr>
          <w:rFonts w:ascii="Arial" w:eastAsia="Arial" w:hAnsi="Arial" w:cs="Arial"/>
          <w:b/>
        </w:rPr>
        <w:t xml:space="preserve"> </w:t>
      </w:r>
      <w:r w:rsidRPr="000C422A">
        <w:rPr>
          <w:rFonts w:ascii="Arial" w:eastAsia="Arial" w:hAnsi="Arial" w:cs="Arial"/>
          <w:b/>
          <w:w w:val="99"/>
        </w:rPr>
        <w:t>and</w:t>
      </w:r>
      <w:r w:rsidRPr="000C422A">
        <w:rPr>
          <w:rFonts w:ascii="Arial" w:eastAsia="Arial" w:hAnsi="Arial" w:cs="Arial"/>
          <w:b/>
        </w:rPr>
        <w:t xml:space="preserve"> </w:t>
      </w:r>
      <w:r w:rsidRPr="000C422A">
        <w:rPr>
          <w:rFonts w:ascii="Arial" w:eastAsia="Arial" w:hAnsi="Arial" w:cs="Arial"/>
          <w:b/>
          <w:w w:val="99"/>
        </w:rPr>
        <w:t>Staff</w:t>
      </w:r>
      <w:r w:rsidR="00145361" w:rsidRPr="000C422A">
        <w:rPr>
          <w:rFonts w:ascii="Arial" w:eastAsia="Arial" w:hAnsi="Arial" w:cs="Arial"/>
          <w:b/>
          <w:w w:val="99"/>
        </w:rPr>
        <w:t>/Làm sạch thang máy khách và nhân viên</w:t>
      </w:r>
    </w:p>
    <w:p w:rsidR="00F575A8" w:rsidRPr="000C422A" w:rsidRDefault="00DC7E4E" w:rsidP="000C422A">
      <w:pPr>
        <w:spacing w:before="17" w:line="276" w:lineRule="auto"/>
        <w:ind w:left="462"/>
        <w:rPr>
          <w:rFonts w:ascii="Arial" w:eastAsia="Arial" w:hAnsi="Arial" w:cs="Arial"/>
        </w:rPr>
      </w:pPr>
      <w:r w:rsidRPr="000C422A">
        <w:rPr>
          <w:rFonts w:ascii="Arial" w:eastAsia="Arial" w:hAnsi="Arial" w:cs="Arial"/>
          <w:w w:val="99"/>
        </w:rPr>
        <w:t>Appropriate</w:t>
      </w:r>
      <w:r w:rsidRPr="000C422A">
        <w:rPr>
          <w:rFonts w:ascii="Arial" w:eastAsia="Arial" w:hAnsi="Arial" w:cs="Arial"/>
        </w:rPr>
        <w:t xml:space="preserve"> </w:t>
      </w:r>
      <w:r w:rsidRPr="000C422A">
        <w:rPr>
          <w:rFonts w:ascii="Arial" w:eastAsia="Arial" w:hAnsi="Arial" w:cs="Arial"/>
          <w:w w:val="99"/>
        </w:rPr>
        <w:t>signage</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displayed</w:t>
      </w:r>
      <w:r w:rsidRPr="000C422A">
        <w:rPr>
          <w:rFonts w:ascii="Arial" w:eastAsia="Arial" w:hAnsi="Arial" w:cs="Arial"/>
        </w:rPr>
        <w:t xml:space="preserve"> </w:t>
      </w:r>
      <w:r w:rsidRPr="000C422A">
        <w:rPr>
          <w:rFonts w:ascii="Arial" w:eastAsia="Arial" w:hAnsi="Arial" w:cs="Arial"/>
          <w:w w:val="99"/>
        </w:rPr>
        <w:t>outside</w:t>
      </w:r>
      <w:r w:rsidRPr="000C422A">
        <w:rPr>
          <w:rFonts w:ascii="Arial" w:eastAsia="Arial" w:hAnsi="Arial" w:cs="Arial"/>
        </w:rPr>
        <w:t xml:space="preserve"> </w:t>
      </w:r>
      <w:r w:rsidRPr="000C422A">
        <w:rPr>
          <w:rFonts w:ascii="Arial" w:eastAsia="Arial" w:hAnsi="Arial" w:cs="Arial"/>
          <w:w w:val="99"/>
        </w:rPr>
        <w:t>lift.</w:t>
      </w:r>
      <w:r w:rsidR="0071177D" w:rsidRPr="000C422A">
        <w:rPr>
          <w:rFonts w:ascii="Arial" w:hAnsi="Arial" w:cs="Arial"/>
        </w:rPr>
        <w:t xml:space="preserve"> Đặt biển </w:t>
      </w:r>
      <w:r w:rsidR="0071177D" w:rsidRPr="000C422A">
        <w:rPr>
          <w:rFonts w:ascii="Arial" w:eastAsia="Arial" w:hAnsi="Arial" w:cs="Arial"/>
          <w:w w:val="99"/>
        </w:rPr>
        <w:t>báo đang vệ sinh bên ngoài thang máy.</w:t>
      </w:r>
    </w:p>
    <w:p w:rsidR="00F575A8" w:rsidRPr="000C422A" w:rsidRDefault="00DC7E4E" w:rsidP="000C422A">
      <w:pPr>
        <w:spacing w:before="12" w:line="276" w:lineRule="auto"/>
        <w:ind w:left="462"/>
        <w:rPr>
          <w:rFonts w:ascii="Arial" w:eastAsia="Arial" w:hAnsi="Arial" w:cs="Arial"/>
        </w:rPr>
      </w:pP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walls</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dust</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dirt</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remove</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marks</w:t>
      </w:r>
      <w:r w:rsidR="00145361" w:rsidRPr="000C422A">
        <w:rPr>
          <w:rFonts w:ascii="Arial" w:eastAsia="Arial" w:hAnsi="Arial" w:cs="Arial"/>
          <w:w w:val="99"/>
        </w:rPr>
        <w:t>/Làm sạch tường để khong có bụi bẩn và dấu vết trên tường.</w:t>
      </w:r>
    </w:p>
    <w:p w:rsidR="00F575A8" w:rsidRPr="000C422A" w:rsidRDefault="00DC7E4E" w:rsidP="000C422A">
      <w:pPr>
        <w:spacing w:before="15" w:line="276" w:lineRule="auto"/>
        <w:ind w:left="462"/>
        <w:rPr>
          <w:rFonts w:ascii="Arial" w:eastAsia="Arial" w:hAnsi="Arial" w:cs="Arial"/>
        </w:rPr>
      </w:pP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mirrors</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marks</w:t>
      </w:r>
      <w:r w:rsidR="00145361" w:rsidRPr="000C422A">
        <w:rPr>
          <w:rFonts w:ascii="Arial" w:eastAsia="Arial" w:hAnsi="Arial" w:cs="Arial"/>
          <w:w w:val="99"/>
        </w:rPr>
        <w:t>/</w:t>
      </w:r>
      <w:r w:rsidR="00145361" w:rsidRPr="000C422A">
        <w:rPr>
          <w:rFonts w:ascii="Arial" w:hAnsi="Arial" w:cs="Arial"/>
        </w:rPr>
        <w:t xml:space="preserve"> </w:t>
      </w:r>
      <w:r w:rsidR="00145361" w:rsidRPr="000C422A">
        <w:rPr>
          <w:rFonts w:ascii="Arial" w:eastAsia="Arial" w:hAnsi="Arial" w:cs="Arial"/>
          <w:w w:val="99"/>
        </w:rPr>
        <w:t>Làm sạch gương để không có dấu vết</w:t>
      </w:r>
    </w:p>
    <w:p w:rsidR="00E16F14" w:rsidRPr="000C422A" w:rsidRDefault="00DC7E4E" w:rsidP="000C422A">
      <w:pPr>
        <w:spacing w:before="12" w:line="276" w:lineRule="auto"/>
        <w:ind w:left="462"/>
        <w:rPr>
          <w:rFonts w:ascii="Arial" w:eastAsia="Arial" w:hAnsi="Arial" w:cs="Arial"/>
          <w:w w:val="99"/>
        </w:rPr>
      </w:pP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floors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lift</w:t>
      </w:r>
      <w:r w:rsidRPr="000C422A">
        <w:rPr>
          <w:rFonts w:ascii="Arial" w:eastAsia="Arial" w:hAnsi="Arial" w:cs="Arial"/>
        </w:rPr>
        <w:t xml:space="preserve"> </w:t>
      </w:r>
      <w:r w:rsidRPr="000C422A">
        <w:rPr>
          <w:rFonts w:ascii="Arial" w:eastAsia="Arial" w:hAnsi="Arial" w:cs="Arial"/>
          <w:w w:val="99"/>
        </w:rPr>
        <w:t>door</w:t>
      </w:r>
      <w:r w:rsidRPr="000C422A">
        <w:rPr>
          <w:rFonts w:ascii="Arial" w:eastAsia="Arial" w:hAnsi="Arial" w:cs="Arial"/>
        </w:rPr>
        <w:t xml:space="preserve"> </w:t>
      </w:r>
      <w:r w:rsidRPr="000C422A">
        <w:rPr>
          <w:rFonts w:ascii="Arial" w:eastAsia="Arial" w:hAnsi="Arial" w:cs="Arial"/>
          <w:w w:val="99"/>
        </w:rPr>
        <w:t>tracks</w:t>
      </w:r>
      <w:r w:rsidRPr="000C422A">
        <w:rPr>
          <w:rFonts w:ascii="Arial" w:eastAsia="Arial" w:hAnsi="Arial" w:cs="Arial"/>
        </w:rPr>
        <w:t xml:space="preserve"> </w:t>
      </w:r>
      <w:r w:rsidRPr="000C422A">
        <w:rPr>
          <w:rFonts w:ascii="Arial" w:eastAsia="Arial" w:hAnsi="Arial" w:cs="Arial"/>
          <w:w w:val="99"/>
        </w:rPr>
        <w:t>-</w:t>
      </w:r>
      <w:r w:rsidRPr="000C422A">
        <w:rPr>
          <w:rFonts w:ascii="Arial" w:eastAsia="Arial" w:hAnsi="Arial" w:cs="Arial"/>
        </w:rPr>
        <w:t xml:space="preserve"> </w:t>
      </w:r>
      <w:r w:rsidRPr="000C422A">
        <w:rPr>
          <w:rFonts w:ascii="Arial" w:eastAsia="Arial" w:hAnsi="Arial" w:cs="Arial"/>
          <w:w w:val="99"/>
        </w:rPr>
        <w:t>surfaces</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stains,</w:t>
      </w:r>
      <w:r w:rsidRPr="000C422A">
        <w:rPr>
          <w:rFonts w:ascii="Arial" w:eastAsia="Arial" w:hAnsi="Arial" w:cs="Arial"/>
        </w:rPr>
        <w:t xml:space="preserve"> </w:t>
      </w:r>
      <w:r w:rsidRPr="000C422A">
        <w:rPr>
          <w:rFonts w:ascii="Arial" w:eastAsia="Arial" w:hAnsi="Arial" w:cs="Arial"/>
          <w:w w:val="99"/>
        </w:rPr>
        <w:t>marks,</w:t>
      </w:r>
      <w:r w:rsidRPr="000C422A">
        <w:rPr>
          <w:rFonts w:ascii="Arial" w:eastAsia="Arial" w:hAnsi="Arial" w:cs="Arial"/>
        </w:rPr>
        <w:t xml:space="preserve"> </w:t>
      </w:r>
      <w:r w:rsidRPr="000C422A">
        <w:rPr>
          <w:rFonts w:ascii="Arial" w:eastAsia="Arial" w:hAnsi="Arial" w:cs="Arial"/>
          <w:w w:val="99"/>
        </w:rPr>
        <w:t>hairs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debris</w:t>
      </w:r>
      <w:r w:rsidR="00E16F14" w:rsidRPr="000C422A">
        <w:rPr>
          <w:rFonts w:ascii="Arial" w:eastAsia="Arial" w:hAnsi="Arial" w:cs="Arial"/>
          <w:w w:val="99"/>
        </w:rPr>
        <w:t>/</w:t>
      </w:r>
      <w:r w:rsidR="00E16F14" w:rsidRPr="000C422A">
        <w:rPr>
          <w:rFonts w:ascii="Arial" w:hAnsi="Arial" w:cs="Arial"/>
        </w:rPr>
        <w:t xml:space="preserve"> </w:t>
      </w:r>
      <w:r w:rsidR="00E16F14" w:rsidRPr="000C422A">
        <w:rPr>
          <w:rFonts w:ascii="Arial" w:eastAsia="Arial" w:hAnsi="Arial" w:cs="Arial"/>
          <w:w w:val="99"/>
        </w:rPr>
        <w:t>Làm sạch sàn và rãnh cửa nâng - bề mặt không có vết bẩn, vết, lông và mảnh vụn</w:t>
      </w:r>
    </w:p>
    <w:p w:rsidR="00E16F14" w:rsidRPr="000C422A" w:rsidRDefault="00DC7E4E" w:rsidP="000C422A">
      <w:pPr>
        <w:spacing w:before="15" w:line="276" w:lineRule="auto"/>
        <w:ind w:left="462"/>
        <w:rPr>
          <w:rFonts w:ascii="Arial" w:eastAsia="Arial" w:hAnsi="Arial" w:cs="Arial"/>
        </w:rPr>
      </w:pP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lift</w:t>
      </w:r>
      <w:r w:rsidRPr="000C422A">
        <w:rPr>
          <w:rFonts w:ascii="Arial" w:eastAsia="Arial" w:hAnsi="Arial" w:cs="Arial"/>
        </w:rPr>
        <w:t xml:space="preserve"> </w:t>
      </w:r>
      <w:r w:rsidRPr="000C422A">
        <w:rPr>
          <w:rFonts w:ascii="Arial" w:eastAsia="Arial" w:hAnsi="Arial" w:cs="Arial"/>
          <w:w w:val="99"/>
        </w:rPr>
        <w:t>buttons</w:t>
      </w:r>
      <w:r w:rsidR="00E16F14" w:rsidRPr="000C422A">
        <w:rPr>
          <w:rFonts w:ascii="Arial" w:eastAsia="Arial" w:hAnsi="Arial" w:cs="Arial"/>
          <w:w w:val="99"/>
        </w:rPr>
        <w:t>/ Làm sạch nút nâng</w:t>
      </w:r>
    </w:p>
    <w:p w:rsidR="00F575A8" w:rsidRPr="000C422A" w:rsidRDefault="00E16F14" w:rsidP="000C422A">
      <w:pPr>
        <w:spacing w:before="12" w:line="276" w:lineRule="auto"/>
        <w:rPr>
          <w:rFonts w:ascii="Arial" w:eastAsia="Arial" w:hAnsi="Arial" w:cs="Arial"/>
        </w:rPr>
      </w:pPr>
      <w:r w:rsidRPr="000C422A">
        <w:rPr>
          <w:rFonts w:ascii="Arial" w:eastAsia="Arial" w:hAnsi="Arial" w:cs="Arial"/>
        </w:rPr>
        <w:t xml:space="preserve">        </w:t>
      </w:r>
      <w:r w:rsidR="00DC7E4E" w:rsidRPr="000C422A">
        <w:rPr>
          <w:rFonts w:ascii="Arial" w:eastAsia="Arial" w:hAnsi="Arial" w:cs="Arial"/>
          <w:w w:val="99"/>
        </w:rPr>
        <w:t>Clean</w:t>
      </w:r>
      <w:r w:rsidR="00DC7E4E" w:rsidRPr="000C422A">
        <w:rPr>
          <w:rFonts w:ascii="Arial" w:eastAsia="Arial" w:hAnsi="Arial" w:cs="Arial"/>
        </w:rPr>
        <w:t xml:space="preserve"> </w:t>
      </w:r>
      <w:r w:rsidR="00DC7E4E" w:rsidRPr="000C422A">
        <w:rPr>
          <w:rFonts w:ascii="Arial" w:eastAsia="Arial" w:hAnsi="Arial" w:cs="Arial"/>
          <w:w w:val="99"/>
        </w:rPr>
        <w:t>lift</w:t>
      </w:r>
      <w:r w:rsidR="00DC7E4E" w:rsidRPr="000C422A">
        <w:rPr>
          <w:rFonts w:ascii="Arial" w:eastAsia="Arial" w:hAnsi="Arial" w:cs="Arial"/>
        </w:rPr>
        <w:t xml:space="preserve"> </w:t>
      </w:r>
      <w:r w:rsidR="00DC7E4E" w:rsidRPr="000C422A">
        <w:rPr>
          <w:rFonts w:ascii="Arial" w:eastAsia="Arial" w:hAnsi="Arial" w:cs="Arial"/>
          <w:w w:val="99"/>
        </w:rPr>
        <w:t>promotional</w:t>
      </w:r>
      <w:r w:rsidR="00DC7E4E" w:rsidRPr="000C422A">
        <w:rPr>
          <w:rFonts w:ascii="Arial" w:eastAsia="Arial" w:hAnsi="Arial" w:cs="Arial"/>
        </w:rPr>
        <w:t xml:space="preserve"> </w:t>
      </w:r>
      <w:r w:rsidR="00DC7E4E" w:rsidRPr="000C422A">
        <w:rPr>
          <w:rFonts w:ascii="Arial" w:eastAsia="Arial" w:hAnsi="Arial" w:cs="Arial"/>
          <w:w w:val="99"/>
        </w:rPr>
        <w:t>material</w:t>
      </w:r>
      <w:r w:rsidR="00DC7E4E" w:rsidRPr="000C422A">
        <w:rPr>
          <w:rFonts w:ascii="Arial" w:eastAsia="Arial" w:hAnsi="Arial" w:cs="Arial"/>
        </w:rPr>
        <w:t xml:space="preserve"> </w:t>
      </w:r>
      <w:r w:rsidR="00DC7E4E" w:rsidRPr="000C422A">
        <w:rPr>
          <w:rFonts w:ascii="Arial" w:eastAsia="Arial" w:hAnsi="Arial" w:cs="Arial"/>
          <w:w w:val="99"/>
        </w:rPr>
        <w:t>displays</w:t>
      </w:r>
      <w:r w:rsidRPr="000C422A">
        <w:rPr>
          <w:rFonts w:ascii="Arial" w:eastAsia="Arial" w:hAnsi="Arial" w:cs="Arial"/>
          <w:w w:val="99"/>
        </w:rPr>
        <w:t>/làm sạch bảng hướng dẫn sử dụng trong thang máy</w:t>
      </w:r>
    </w:p>
    <w:p w:rsidR="00F575A8" w:rsidRPr="000C422A" w:rsidRDefault="00DC7E4E" w:rsidP="000C422A">
      <w:pPr>
        <w:spacing w:before="12" w:line="276" w:lineRule="auto"/>
        <w:ind w:left="462"/>
        <w:rPr>
          <w:rFonts w:ascii="Arial" w:hAnsi="Arial" w:cs="Arial"/>
        </w:rPr>
      </w:pP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lighting</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ensure</w:t>
      </w:r>
      <w:r w:rsidRPr="000C422A">
        <w:rPr>
          <w:rFonts w:ascii="Arial" w:eastAsia="Arial" w:hAnsi="Arial" w:cs="Arial"/>
        </w:rPr>
        <w:t xml:space="preserve"> </w:t>
      </w:r>
      <w:r w:rsidRPr="000C422A">
        <w:rPr>
          <w:rFonts w:ascii="Arial" w:eastAsia="Arial" w:hAnsi="Arial" w:cs="Arial"/>
          <w:w w:val="99"/>
        </w:rPr>
        <w:t>any</w:t>
      </w:r>
      <w:r w:rsidRPr="000C422A">
        <w:rPr>
          <w:rFonts w:ascii="Arial" w:eastAsia="Arial" w:hAnsi="Arial" w:cs="Arial"/>
        </w:rPr>
        <w:t xml:space="preserve"> </w:t>
      </w:r>
      <w:r w:rsidRPr="000C422A">
        <w:rPr>
          <w:rFonts w:ascii="Arial" w:eastAsia="Arial" w:hAnsi="Arial" w:cs="Arial"/>
          <w:w w:val="99"/>
        </w:rPr>
        <w:t>backlit</w:t>
      </w:r>
      <w:r w:rsidRPr="000C422A">
        <w:rPr>
          <w:rFonts w:ascii="Arial" w:eastAsia="Arial" w:hAnsi="Arial" w:cs="Arial"/>
        </w:rPr>
        <w:t xml:space="preserve"> </w:t>
      </w:r>
      <w:r w:rsidRPr="000C422A">
        <w:rPr>
          <w:rFonts w:ascii="Arial" w:eastAsia="Arial" w:hAnsi="Arial" w:cs="Arial"/>
          <w:w w:val="99"/>
        </w:rPr>
        <w:t>areas</w:t>
      </w:r>
      <w:r w:rsidRPr="000C422A">
        <w:rPr>
          <w:rFonts w:ascii="Arial" w:eastAsia="Arial" w:hAnsi="Arial" w:cs="Arial"/>
        </w:rPr>
        <w:t xml:space="preserve"> </w:t>
      </w:r>
      <w:r w:rsidRPr="000C422A">
        <w:rPr>
          <w:rFonts w:ascii="Arial" w:eastAsia="Arial" w:hAnsi="Arial" w:cs="Arial"/>
          <w:w w:val="99"/>
        </w:rPr>
        <w:t>are</w:t>
      </w:r>
      <w:r w:rsidRPr="000C422A">
        <w:rPr>
          <w:rFonts w:ascii="Arial" w:eastAsia="Arial"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debris</w:t>
      </w:r>
      <w:r w:rsidR="00E16F14" w:rsidRPr="000C422A">
        <w:rPr>
          <w:rFonts w:ascii="Arial" w:eastAsia="Arial" w:hAnsi="Arial" w:cs="Arial"/>
          <w:w w:val="99"/>
        </w:rPr>
        <w:t>/</w:t>
      </w:r>
      <w:r w:rsidR="00E16F14" w:rsidRPr="000C422A">
        <w:rPr>
          <w:rFonts w:ascii="Arial" w:hAnsi="Arial" w:cs="Arial"/>
        </w:rPr>
        <w:t xml:space="preserve"> </w:t>
      </w:r>
      <w:r w:rsidR="00E16F14" w:rsidRPr="000C422A">
        <w:rPr>
          <w:rFonts w:ascii="Arial" w:eastAsia="Arial" w:hAnsi="Arial" w:cs="Arial"/>
          <w:w w:val="99"/>
        </w:rPr>
        <w:t>Làm sạch ánh sáng và đảm bảo mọi khu vực ngược sáng đều sạch sẽ và không có mảnh vụn</w:t>
      </w:r>
    </w:p>
    <w:p w:rsidR="00E16F14" w:rsidRPr="000C422A" w:rsidRDefault="00DC7E4E" w:rsidP="000C422A">
      <w:pPr>
        <w:spacing w:before="34" w:line="276" w:lineRule="auto"/>
        <w:ind w:left="562" w:right="4504" w:hanging="360"/>
        <w:rPr>
          <w:rFonts w:ascii="Arial" w:eastAsia="Arial" w:hAnsi="Arial" w:cs="Arial"/>
          <w:b/>
          <w:w w:val="99"/>
        </w:rPr>
      </w:pPr>
      <w:r w:rsidRPr="000C422A">
        <w:rPr>
          <w:rFonts w:ascii="Arial" w:eastAsia="Arial" w:hAnsi="Arial" w:cs="Arial"/>
          <w:b/>
          <w:w w:val="99"/>
        </w:rPr>
        <w:t>Cleaning</w:t>
      </w:r>
      <w:r w:rsidRPr="000C422A">
        <w:rPr>
          <w:rFonts w:ascii="Arial" w:eastAsia="Arial" w:hAnsi="Arial" w:cs="Arial"/>
          <w:b/>
        </w:rPr>
        <w:t xml:space="preserve"> </w:t>
      </w:r>
      <w:r w:rsidRPr="000C422A">
        <w:rPr>
          <w:rFonts w:ascii="Arial" w:eastAsia="Arial" w:hAnsi="Arial" w:cs="Arial"/>
          <w:b/>
          <w:w w:val="99"/>
        </w:rPr>
        <w:t>of</w:t>
      </w:r>
      <w:r w:rsidRPr="000C422A">
        <w:rPr>
          <w:rFonts w:ascii="Arial" w:eastAsia="Arial" w:hAnsi="Arial" w:cs="Arial"/>
          <w:b/>
        </w:rPr>
        <w:t xml:space="preserve"> </w:t>
      </w:r>
      <w:r w:rsidRPr="000C422A">
        <w:rPr>
          <w:rFonts w:ascii="Arial" w:eastAsia="Arial" w:hAnsi="Arial" w:cs="Arial"/>
          <w:b/>
          <w:w w:val="99"/>
        </w:rPr>
        <w:t>Front</w:t>
      </w:r>
      <w:r w:rsidRPr="000C422A">
        <w:rPr>
          <w:rFonts w:ascii="Arial" w:eastAsia="Arial" w:hAnsi="Arial" w:cs="Arial"/>
          <w:b/>
        </w:rPr>
        <w:t xml:space="preserve"> </w:t>
      </w:r>
      <w:r w:rsidRPr="000C422A">
        <w:rPr>
          <w:rFonts w:ascii="Arial" w:eastAsia="Arial" w:hAnsi="Arial" w:cs="Arial"/>
          <w:b/>
          <w:w w:val="99"/>
        </w:rPr>
        <w:t>and</w:t>
      </w:r>
      <w:r w:rsidRPr="000C422A">
        <w:rPr>
          <w:rFonts w:ascii="Arial" w:eastAsia="Arial" w:hAnsi="Arial" w:cs="Arial"/>
          <w:b/>
        </w:rPr>
        <w:t xml:space="preserve"> </w:t>
      </w:r>
      <w:r w:rsidRPr="000C422A">
        <w:rPr>
          <w:rFonts w:ascii="Arial" w:eastAsia="Arial" w:hAnsi="Arial" w:cs="Arial"/>
          <w:b/>
          <w:w w:val="99"/>
        </w:rPr>
        <w:t>Back</w:t>
      </w:r>
      <w:r w:rsidRPr="000C422A">
        <w:rPr>
          <w:rFonts w:ascii="Arial" w:eastAsia="Arial" w:hAnsi="Arial" w:cs="Arial"/>
          <w:b/>
        </w:rPr>
        <w:t xml:space="preserve"> </w:t>
      </w:r>
      <w:r w:rsidRPr="000C422A">
        <w:rPr>
          <w:rFonts w:ascii="Arial" w:eastAsia="Arial" w:hAnsi="Arial" w:cs="Arial"/>
          <w:b/>
          <w:w w:val="99"/>
        </w:rPr>
        <w:t>of</w:t>
      </w:r>
      <w:r w:rsidRPr="000C422A">
        <w:rPr>
          <w:rFonts w:ascii="Arial" w:eastAsia="Arial" w:hAnsi="Arial" w:cs="Arial"/>
          <w:b/>
        </w:rPr>
        <w:t xml:space="preserve"> </w:t>
      </w:r>
      <w:r w:rsidRPr="000C422A">
        <w:rPr>
          <w:rFonts w:ascii="Arial" w:eastAsia="Arial" w:hAnsi="Arial" w:cs="Arial"/>
          <w:b/>
          <w:w w:val="99"/>
        </w:rPr>
        <w:t>House</w:t>
      </w:r>
      <w:r w:rsidRPr="000C422A">
        <w:rPr>
          <w:rFonts w:ascii="Arial" w:eastAsia="Arial" w:hAnsi="Arial" w:cs="Arial"/>
          <w:b/>
        </w:rPr>
        <w:t xml:space="preserve"> </w:t>
      </w:r>
      <w:r w:rsidRPr="000C422A">
        <w:rPr>
          <w:rFonts w:ascii="Arial" w:eastAsia="Arial" w:hAnsi="Arial" w:cs="Arial"/>
          <w:b/>
          <w:w w:val="99"/>
        </w:rPr>
        <w:t>Areas</w:t>
      </w:r>
      <w:r w:rsidR="00E16F14" w:rsidRPr="000C422A">
        <w:rPr>
          <w:rFonts w:ascii="Arial" w:eastAsia="Arial" w:hAnsi="Arial" w:cs="Arial"/>
          <w:b/>
          <w:w w:val="99"/>
        </w:rPr>
        <w:t>/</w:t>
      </w:r>
      <w:r w:rsidR="00E16F14" w:rsidRPr="000C422A">
        <w:rPr>
          <w:rFonts w:ascii="Arial" w:hAnsi="Arial" w:cs="Arial"/>
        </w:rPr>
        <w:t xml:space="preserve"> </w:t>
      </w:r>
      <w:r w:rsidR="00E16F14" w:rsidRPr="000C422A">
        <w:rPr>
          <w:rFonts w:ascii="Arial" w:eastAsia="Arial" w:hAnsi="Arial" w:cs="Arial"/>
          <w:b/>
          <w:w w:val="99"/>
        </w:rPr>
        <w:t>Vệ sinh khu vực trước và sau khách sạn</w:t>
      </w:r>
    </w:p>
    <w:p w:rsidR="00F575A8" w:rsidRPr="000C422A" w:rsidRDefault="00E16F14" w:rsidP="000C422A">
      <w:pPr>
        <w:spacing w:before="34" w:line="276" w:lineRule="auto"/>
        <w:ind w:left="562" w:right="4504" w:hanging="360"/>
        <w:rPr>
          <w:rFonts w:ascii="Arial" w:eastAsia="Arial" w:hAnsi="Arial" w:cs="Arial"/>
          <w:w w:val="99"/>
        </w:rPr>
      </w:pPr>
      <w:r w:rsidRPr="000C422A">
        <w:rPr>
          <w:rFonts w:ascii="Arial" w:eastAsia="Arial" w:hAnsi="Arial" w:cs="Arial"/>
          <w:b/>
          <w:w w:val="99"/>
        </w:rPr>
        <w:t xml:space="preserve">      </w:t>
      </w:r>
      <w:r w:rsidR="00DC7E4E" w:rsidRPr="000C422A">
        <w:rPr>
          <w:rFonts w:ascii="Arial" w:eastAsia="Arial" w:hAnsi="Arial" w:cs="Arial"/>
          <w:b/>
          <w:w w:val="99"/>
        </w:rPr>
        <w:t xml:space="preserve"> </w:t>
      </w:r>
      <w:r w:rsidR="00DC7E4E" w:rsidRPr="000C422A">
        <w:rPr>
          <w:rFonts w:ascii="Arial" w:eastAsia="Arial" w:hAnsi="Arial" w:cs="Arial"/>
          <w:w w:val="99"/>
        </w:rPr>
        <w:t>Appropriate</w:t>
      </w:r>
      <w:r w:rsidR="00DC7E4E" w:rsidRPr="000C422A">
        <w:rPr>
          <w:rFonts w:ascii="Arial" w:eastAsia="Arial" w:hAnsi="Arial" w:cs="Arial"/>
        </w:rPr>
        <w:t xml:space="preserve"> </w:t>
      </w:r>
      <w:r w:rsidR="00DC7E4E" w:rsidRPr="000C422A">
        <w:rPr>
          <w:rFonts w:ascii="Arial" w:eastAsia="Arial" w:hAnsi="Arial" w:cs="Arial"/>
          <w:w w:val="99"/>
        </w:rPr>
        <w:t>signage</w:t>
      </w:r>
      <w:r w:rsidR="00DC7E4E" w:rsidRPr="000C422A">
        <w:rPr>
          <w:rFonts w:ascii="Arial" w:eastAsia="Arial" w:hAnsi="Arial" w:cs="Arial"/>
        </w:rPr>
        <w:t xml:space="preserve"> </w:t>
      </w:r>
      <w:r w:rsidR="00DC7E4E" w:rsidRPr="000C422A">
        <w:rPr>
          <w:rFonts w:ascii="Arial" w:eastAsia="Arial" w:hAnsi="Arial" w:cs="Arial"/>
          <w:w w:val="99"/>
        </w:rPr>
        <w:t>to</w:t>
      </w:r>
      <w:r w:rsidR="00DC7E4E" w:rsidRPr="000C422A">
        <w:rPr>
          <w:rFonts w:ascii="Arial" w:eastAsia="Arial" w:hAnsi="Arial" w:cs="Arial"/>
        </w:rPr>
        <w:t xml:space="preserve"> </w:t>
      </w:r>
      <w:r w:rsidR="00DC7E4E" w:rsidRPr="000C422A">
        <w:rPr>
          <w:rFonts w:ascii="Arial" w:eastAsia="Arial" w:hAnsi="Arial" w:cs="Arial"/>
          <w:w w:val="99"/>
        </w:rPr>
        <w:t>be</w:t>
      </w:r>
      <w:r w:rsidR="00DC7E4E" w:rsidRPr="000C422A">
        <w:rPr>
          <w:rFonts w:ascii="Arial" w:eastAsia="Arial" w:hAnsi="Arial" w:cs="Arial"/>
        </w:rPr>
        <w:t xml:space="preserve"> </w:t>
      </w:r>
      <w:r w:rsidR="00DC7E4E" w:rsidRPr="000C422A">
        <w:rPr>
          <w:rFonts w:ascii="Arial" w:eastAsia="Arial" w:hAnsi="Arial" w:cs="Arial"/>
          <w:w w:val="99"/>
        </w:rPr>
        <w:t>displayed</w:t>
      </w:r>
      <w:r w:rsidR="00DC7E4E" w:rsidRPr="000C422A">
        <w:rPr>
          <w:rFonts w:ascii="Arial" w:eastAsia="Arial" w:hAnsi="Arial" w:cs="Arial"/>
        </w:rPr>
        <w:t xml:space="preserve"> </w:t>
      </w:r>
      <w:r w:rsidR="00DC7E4E" w:rsidRPr="000C422A">
        <w:rPr>
          <w:rFonts w:ascii="Arial" w:eastAsia="Arial" w:hAnsi="Arial" w:cs="Arial"/>
          <w:w w:val="99"/>
        </w:rPr>
        <w:t>when</w:t>
      </w:r>
      <w:r w:rsidR="00DC7E4E" w:rsidRPr="000C422A">
        <w:rPr>
          <w:rFonts w:ascii="Arial" w:eastAsia="Arial" w:hAnsi="Arial" w:cs="Arial"/>
        </w:rPr>
        <w:t xml:space="preserve"> </w:t>
      </w:r>
      <w:r w:rsidR="00DC7E4E" w:rsidRPr="000C422A">
        <w:rPr>
          <w:rFonts w:ascii="Arial" w:eastAsia="Arial" w:hAnsi="Arial" w:cs="Arial"/>
          <w:w w:val="99"/>
        </w:rPr>
        <w:t>cleaning</w:t>
      </w:r>
      <w:r w:rsidRPr="000C422A">
        <w:rPr>
          <w:rFonts w:ascii="Arial" w:eastAsia="Arial" w:hAnsi="Arial" w:cs="Arial"/>
          <w:w w:val="99"/>
        </w:rPr>
        <w:t>/Luôn đạt biển thông báo khi làm vệ sinh</w:t>
      </w:r>
      <w:r w:rsidR="00DC7E4E" w:rsidRPr="000C422A">
        <w:rPr>
          <w:rFonts w:ascii="Arial" w:eastAsia="Arial" w:hAnsi="Arial" w:cs="Arial"/>
          <w:w w:val="99"/>
        </w:rPr>
        <w:t>. Ensure</w:t>
      </w:r>
      <w:r w:rsidR="00DC7E4E" w:rsidRPr="000C422A">
        <w:rPr>
          <w:rFonts w:ascii="Arial" w:eastAsia="Arial" w:hAnsi="Arial" w:cs="Arial"/>
        </w:rPr>
        <w:t xml:space="preserve"> </w:t>
      </w:r>
      <w:r w:rsidR="00DC7E4E" w:rsidRPr="000C422A">
        <w:rPr>
          <w:rFonts w:ascii="Arial" w:eastAsia="Arial" w:hAnsi="Arial" w:cs="Arial"/>
          <w:w w:val="99"/>
        </w:rPr>
        <w:t>the</w:t>
      </w:r>
      <w:r w:rsidR="00DC7E4E" w:rsidRPr="000C422A">
        <w:rPr>
          <w:rFonts w:ascii="Arial" w:eastAsia="Arial" w:hAnsi="Arial" w:cs="Arial"/>
        </w:rPr>
        <w:t xml:space="preserve"> </w:t>
      </w:r>
      <w:r w:rsidR="00DC7E4E" w:rsidRPr="000C422A">
        <w:rPr>
          <w:rFonts w:ascii="Arial" w:eastAsia="Arial" w:hAnsi="Arial" w:cs="Arial"/>
          <w:w w:val="99"/>
        </w:rPr>
        <w:t>following</w:t>
      </w:r>
      <w:r w:rsidR="00DC7E4E" w:rsidRPr="000C422A">
        <w:rPr>
          <w:rFonts w:ascii="Arial" w:eastAsia="Arial" w:hAnsi="Arial" w:cs="Arial"/>
        </w:rPr>
        <w:t xml:space="preserve"> </w:t>
      </w:r>
      <w:r w:rsidR="00DC7E4E" w:rsidRPr="000C422A">
        <w:rPr>
          <w:rFonts w:ascii="Arial" w:eastAsia="Arial" w:hAnsi="Arial" w:cs="Arial"/>
          <w:w w:val="99"/>
        </w:rPr>
        <w:t>tasks</w:t>
      </w:r>
      <w:r w:rsidR="00DC7E4E" w:rsidRPr="000C422A">
        <w:rPr>
          <w:rFonts w:ascii="Arial" w:eastAsia="Arial" w:hAnsi="Arial" w:cs="Arial"/>
        </w:rPr>
        <w:t xml:space="preserve"> </w:t>
      </w:r>
      <w:r w:rsidR="00DC7E4E" w:rsidRPr="000C422A">
        <w:rPr>
          <w:rFonts w:ascii="Arial" w:eastAsia="Arial" w:hAnsi="Arial" w:cs="Arial"/>
          <w:w w:val="99"/>
        </w:rPr>
        <w:t>are</w:t>
      </w:r>
      <w:r w:rsidR="00DC7E4E" w:rsidRPr="000C422A">
        <w:rPr>
          <w:rFonts w:ascii="Arial" w:eastAsia="Arial" w:hAnsi="Arial" w:cs="Arial"/>
        </w:rPr>
        <w:t xml:space="preserve"> </w:t>
      </w:r>
      <w:r w:rsidR="00DC7E4E" w:rsidRPr="000C422A">
        <w:rPr>
          <w:rFonts w:ascii="Arial" w:eastAsia="Arial" w:hAnsi="Arial" w:cs="Arial"/>
          <w:w w:val="99"/>
        </w:rPr>
        <w:t>completed</w:t>
      </w:r>
      <w:r w:rsidRPr="000C422A">
        <w:rPr>
          <w:rFonts w:ascii="Arial" w:eastAsia="Arial" w:hAnsi="Arial" w:cs="Arial"/>
          <w:w w:val="99"/>
        </w:rPr>
        <w:t>/</w:t>
      </w:r>
      <w:r w:rsidRPr="000C422A">
        <w:rPr>
          <w:rFonts w:ascii="Arial" w:hAnsi="Arial" w:cs="Arial"/>
        </w:rPr>
        <w:t xml:space="preserve"> </w:t>
      </w:r>
      <w:r w:rsidRPr="000C422A">
        <w:rPr>
          <w:rFonts w:ascii="Arial" w:eastAsia="Arial" w:hAnsi="Arial" w:cs="Arial"/>
          <w:w w:val="99"/>
        </w:rPr>
        <w:t>Đảm bảo hoàn thành các nhiệm vụ sau</w:t>
      </w:r>
      <w:r w:rsidR="00DC7E4E" w:rsidRPr="000C422A">
        <w:rPr>
          <w:rFonts w:ascii="Arial" w:eastAsia="Arial" w:hAnsi="Arial" w:cs="Arial"/>
          <w:w w:val="99"/>
        </w:rPr>
        <w:t>:</w:t>
      </w:r>
    </w:p>
    <w:p w:rsidR="00F575A8" w:rsidRPr="000C422A" w:rsidRDefault="00DC7E4E" w:rsidP="000C422A">
      <w:pPr>
        <w:spacing w:line="276" w:lineRule="auto"/>
        <w:ind w:left="3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walls</w:t>
      </w:r>
      <w:r w:rsidRPr="000C422A">
        <w:rPr>
          <w:rFonts w:ascii="Arial" w:eastAsia="Arial" w:hAnsi="Arial" w:cs="Arial"/>
        </w:rPr>
        <w:t xml:space="preserve"> </w:t>
      </w:r>
      <w:r w:rsidRPr="000C422A">
        <w:rPr>
          <w:rFonts w:ascii="Arial" w:eastAsia="Arial" w:hAnsi="Arial" w:cs="Arial"/>
          <w:w w:val="99"/>
        </w:rPr>
        <w:t>/</w:t>
      </w:r>
      <w:r w:rsidRPr="000C422A">
        <w:rPr>
          <w:rFonts w:ascii="Arial" w:eastAsia="Arial" w:hAnsi="Arial" w:cs="Arial"/>
        </w:rPr>
        <w:t xml:space="preserve"> </w:t>
      </w:r>
      <w:r w:rsidRPr="000C422A">
        <w:rPr>
          <w:rFonts w:ascii="Arial" w:eastAsia="Arial" w:hAnsi="Arial" w:cs="Arial"/>
          <w:w w:val="99"/>
        </w:rPr>
        <w:t>scuff</w:t>
      </w:r>
      <w:r w:rsidRPr="000C422A">
        <w:rPr>
          <w:rFonts w:ascii="Arial" w:eastAsia="Arial" w:hAnsi="Arial" w:cs="Arial"/>
        </w:rPr>
        <w:t xml:space="preserve"> </w:t>
      </w:r>
      <w:r w:rsidRPr="000C422A">
        <w:rPr>
          <w:rFonts w:ascii="Arial" w:eastAsia="Arial" w:hAnsi="Arial" w:cs="Arial"/>
          <w:w w:val="99"/>
        </w:rPr>
        <w:t>marks</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dust,</w:t>
      </w:r>
      <w:r w:rsidRPr="000C422A">
        <w:rPr>
          <w:rFonts w:ascii="Arial" w:eastAsia="Arial" w:hAnsi="Arial" w:cs="Arial"/>
        </w:rPr>
        <w:t xml:space="preserve"> </w:t>
      </w:r>
      <w:r w:rsidRPr="000C422A">
        <w:rPr>
          <w:rFonts w:ascii="Arial" w:eastAsia="Arial" w:hAnsi="Arial" w:cs="Arial"/>
          <w:w w:val="99"/>
        </w:rPr>
        <w:t>stains,</w:t>
      </w:r>
      <w:r w:rsidRPr="000C422A">
        <w:rPr>
          <w:rFonts w:ascii="Arial" w:eastAsia="Arial" w:hAnsi="Arial" w:cs="Arial"/>
        </w:rPr>
        <w:t xml:space="preserve"> </w:t>
      </w:r>
      <w:r w:rsidRPr="000C422A">
        <w:rPr>
          <w:rFonts w:ascii="Arial" w:eastAsia="Arial" w:hAnsi="Arial" w:cs="Arial"/>
          <w:w w:val="99"/>
        </w:rPr>
        <w:t>dirty</w:t>
      </w:r>
      <w:r w:rsidRPr="000C422A">
        <w:rPr>
          <w:rFonts w:ascii="Arial" w:eastAsia="Arial" w:hAnsi="Arial" w:cs="Arial"/>
        </w:rPr>
        <w:t xml:space="preserve"> </w:t>
      </w:r>
      <w:r w:rsidRPr="000C422A">
        <w:rPr>
          <w:rFonts w:ascii="Arial" w:eastAsia="Arial" w:hAnsi="Arial" w:cs="Arial"/>
          <w:w w:val="99"/>
        </w:rPr>
        <w:t>marks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rubbish</w:t>
      </w:r>
      <w:r w:rsidR="00E16F14" w:rsidRPr="000C422A">
        <w:rPr>
          <w:rFonts w:ascii="Arial" w:eastAsia="Arial" w:hAnsi="Arial" w:cs="Arial"/>
          <w:w w:val="99"/>
        </w:rPr>
        <w:t>/</w:t>
      </w:r>
      <w:r w:rsidR="00E16F14" w:rsidRPr="000C422A">
        <w:rPr>
          <w:rFonts w:ascii="Arial" w:hAnsi="Arial" w:cs="Arial"/>
        </w:rPr>
        <w:t xml:space="preserve"> </w:t>
      </w:r>
      <w:r w:rsidR="00E16F14" w:rsidRPr="000C422A">
        <w:rPr>
          <w:rFonts w:ascii="Arial" w:eastAsia="Arial" w:hAnsi="Arial" w:cs="Arial"/>
          <w:w w:val="99"/>
        </w:rPr>
        <w:t>Làm sạch tường/vết trầy   xước để không còn bụi, vết ố, vết bẩn và rác rưởi</w:t>
      </w:r>
    </w:p>
    <w:p w:rsidR="00F575A8" w:rsidRPr="000C422A" w:rsidRDefault="00DC7E4E" w:rsidP="000C422A">
      <w:pPr>
        <w:spacing w:line="276" w:lineRule="auto"/>
        <w:ind w:left="3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mirrors</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marks</w:t>
      </w:r>
      <w:r w:rsidR="00E16F14" w:rsidRPr="000C422A">
        <w:rPr>
          <w:rFonts w:ascii="Arial" w:eastAsia="Arial" w:hAnsi="Arial" w:cs="Arial"/>
          <w:w w:val="99"/>
        </w:rPr>
        <w:t>/Lau sạch gương không để lại vết</w:t>
      </w:r>
    </w:p>
    <w:p w:rsidR="00F575A8" w:rsidRPr="000C422A" w:rsidRDefault="00DC7E4E" w:rsidP="000C422A">
      <w:pPr>
        <w:spacing w:line="276" w:lineRule="auto"/>
        <w:ind w:left="3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floors</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stains,</w:t>
      </w:r>
      <w:r w:rsidRPr="000C422A">
        <w:rPr>
          <w:rFonts w:ascii="Arial" w:eastAsia="Arial" w:hAnsi="Arial" w:cs="Arial"/>
        </w:rPr>
        <w:t xml:space="preserve"> </w:t>
      </w:r>
      <w:r w:rsidRPr="000C422A">
        <w:rPr>
          <w:rFonts w:ascii="Arial" w:eastAsia="Arial" w:hAnsi="Arial" w:cs="Arial"/>
          <w:w w:val="99"/>
        </w:rPr>
        <w:t>marks,</w:t>
      </w:r>
      <w:r w:rsidRPr="000C422A">
        <w:rPr>
          <w:rFonts w:ascii="Arial" w:eastAsia="Arial" w:hAnsi="Arial" w:cs="Arial"/>
        </w:rPr>
        <w:t xml:space="preserve"> </w:t>
      </w:r>
      <w:r w:rsidRPr="000C422A">
        <w:rPr>
          <w:rFonts w:ascii="Arial" w:eastAsia="Arial" w:hAnsi="Arial" w:cs="Arial"/>
          <w:w w:val="99"/>
        </w:rPr>
        <w:t>hairs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debris</w:t>
      </w:r>
      <w:r w:rsidR="00E16F14" w:rsidRPr="000C422A">
        <w:rPr>
          <w:rFonts w:ascii="Arial" w:eastAsia="Arial" w:hAnsi="Arial" w:cs="Arial"/>
          <w:w w:val="99"/>
        </w:rPr>
        <w:t>/</w:t>
      </w:r>
      <w:r w:rsidR="00E16F14" w:rsidRPr="000C422A">
        <w:rPr>
          <w:rFonts w:ascii="Arial" w:hAnsi="Arial" w:cs="Arial"/>
        </w:rPr>
        <w:t xml:space="preserve"> </w:t>
      </w:r>
      <w:r w:rsidR="00E16F14" w:rsidRPr="000C422A">
        <w:rPr>
          <w:rFonts w:ascii="Arial" w:eastAsia="Arial" w:hAnsi="Arial" w:cs="Arial"/>
          <w:w w:val="99"/>
        </w:rPr>
        <w:t>Làm sạch sàn nhà để loại bỏ vết bẩn, vết, lông và mảnh vụn</w:t>
      </w:r>
    </w:p>
    <w:p w:rsidR="00F575A8" w:rsidRPr="000C422A" w:rsidRDefault="00DC7E4E" w:rsidP="000C422A">
      <w:pPr>
        <w:tabs>
          <w:tab w:val="left" w:pos="740"/>
        </w:tabs>
        <w:spacing w:before="17" w:line="276" w:lineRule="auto"/>
        <w:ind w:left="742" w:right="111" w:hanging="360"/>
        <w:rPr>
          <w:rFonts w:ascii="Arial" w:eastAsia="Arial" w:hAnsi="Arial" w:cs="Arial"/>
        </w:rPr>
      </w:pPr>
      <w:r w:rsidRPr="000C422A">
        <w:rPr>
          <w:rFonts w:ascii="Arial" w:eastAsia="Tahoma" w:hAnsi="Arial" w:cs="Arial"/>
          <w:w w:val="99"/>
        </w:rPr>
        <w:t>-</w:t>
      </w:r>
      <w:r w:rsidRPr="000C422A">
        <w:rPr>
          <w:rFonts w:ascii="Arial" w:eastAsia="Tahoma" w:hAnsi="Arial" w:cs="Arial"/>
        </w:rPr>
        <w:tab/>
      </w:r>
      <w:r w:rsidRPr="000C422A">
        <w:rPr>
          <w:rFonts w:ascii="Arial" w:eastAsia="Arial" w:hAnsi="Arial" w:cs="Arial"/>
          <w:w w:val="99"/>
        </w:rPr>
        <w:t>Spot</w:t>
      </w:r>
      <w:r w:rsidRPr="000C422A">
        <w:rPr>
          <w:rFonts w:ascii="Arial" w:eastAsia="Arial"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carpet</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report</w:t>
      </w:r>
      <w:r w:rsidRPr="000C422A">
        <w:rPr>
          <w:rFonts w:ascii="Arial" w:eastAsia="Arial" w:hAnsi="Arial" w:cs="Arial"/>
        </w:rPr>
        <w:t xml:space="preserve"> </w:t>
      </w:r>
      <w:r w:rsidRPr="000C422A">
        <w:rPr>
          <w:rFonts w:ascii="Arial" w:eastAsia="Arial" w:hAnsi="Arial" w:cs="Arial"/>
          <w:w w:val="99"/>
        </w:rPr>
        <w:t>any</w:t>
      </w:r>
      <w:r w:rsidRPr="000C422A">
        <w:rPr>
          <w:rFonts w:ascii="Arial" w:eastAsia="Arial" w:hAnsi="Arial" w:cs="Arial"/>
        </w:rPr>
        <w:t xml:space="preserve"> </w:t>
      </w:r>
      <w:r w:rsidRPr="000C422A">
        <w:rPr>
          <w:rFonts w:ascii="Arial" w:eastAsia="Arial" w:hAnsi="Arial" w:cs="Arial"/>
          <w:w w:val="99"/>
        </w:rPr>
        <w:t>stains</w:t>
      </w:r>
      <w:r w:rsidRPr="000C422A">
        <w:rPr>
          <w:rFonts w:ascii="Arial" w:eastAsia="Arial" w:hAnsi="Arial" w:cs="Arial"/>
        </w:rPr>
        <w:t xml:space="preserve"> </w:t>
      </w:r>
      <w:r w:rsidRPr="000C422A">
        <w:rPr>
          <w:rFonts w:ascii="Arial" w:eastAsia="Arial" w:hAnsi="Arial" w:cs="Arial"/>
          <w:w w:val="99"/>
        </w:rPr>
        <w:t>that</w:t>
      </w:r>
      <w:r w:rsidRPr="000C422A">
        <w:rPr>
          <w:rFonts w:ascii="Arial" w:eastAsia="Arial" w:hAnsi="Arial" w:cs="Arial"/>
        </w:rPr>
        <w:t xml:space="preserve"> </w:t>
      </w:r>
      <w:r w:rsidRPr="000C422A">
        <w:rPr>
          <w:rFonts w:ascii="Arial" w:eastAsia="Arial" w:hAnsi="Arial" w:cs="Arial"/>
          <w:w w:val="99"/>
        </w:rPr>
        <w:t>could</w:t>
      </w:r>
      <w:r w:rsidRPr="000C422A">
        <w:rPr>
          <w:rFonts w:ascii="Arial" w:eastAsia="Arial" w:hAnsi="Arial" w:cs="Arial"/>
        </w:rPr>
        <w:t xml:space="preserve"> </w:t>
      </w:r>
      <w:r w:rsidRPr="000C422A">
        <w:rPr>
          <w:rFonts w:ascii="Arial" w:eastAsia="Arial" w:hAnsi="Arial" w:cs="Arial"/>
          <w:w w:val="99"/>
        </w:rPr>
        <w:t>not</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removed</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the</w:t>
      </w:r>
      <w:r w:rsidRPr="000C422A">
        <w:rPr>
          <w:rFonts w:ascii="Arial" w:eastAsia="Arial" w:hAnsi="Arial" w:cs="Arial"/>
        </w:rPr>
        <w:t xml:space="preserve"> </w:t>
      </w:r>
      <w:r w:rsidRPr="000C422A">
        <w:rPr>
          <w:rFonts w:ascii="Arial" w:eastAsia="Arial" w:hAnsi="Arial" w:cs="Arial"/>
          <w:w w:val="99"/>
        </w:rPr>
        <w:t>Supervisor</w:t>
      </w:r>
      <w:r w:rsidRPr="000C422A">
        <w:rPr>
          <w:rFonts w:ascii="Arial" w:eastAsia="Arial" w:hAnsi="Arial" w:cs="Arial"/>
        </w:rPr>
        <w:t xml:space="preserve"> </w:t>
      </w:r>
      <w:r w:rsidRPr="000C422A">
        <w:rPr>
          <w:rFonts w:ascii="Arial" w:eastAsia="Arial" w:hAnsi="Arial" w:cs="Arial"/>
          <w:w w:val="99"/>
        </w:rPr>
        <w:t>ensure</w:t>
      </w:r>
      <w:r w:rsidRPr="000C422A">
        <w:rPr>
          <w:rFonts w:ascii="Arial" w:eastAsia="Arial" w:hAnsi="Arial" w:cs="Arial"/>
        </w:rPr>
        <w:t xml:space="preserve"> </w:t>
      </w:r>
      <w:r w:rsidRPr="000C422A">
        <w:rPr>
          <w:rFonts w:ascii="Arial" w:eastAsia="Arial" w:hAnsi="Arial" w:cs="Arial"/>
          <w:w w:val="99"/>
        </w:rPr>
        <w:t>carpets 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stain</w:t>
      </w:r>
      <w:r w:rsidRPr="000C422A">
        <w:rPr>
          <w:rFonts w:ascii="Arial" w:eastAsia="Arial" w:hAnsi="Arial" w:cs="Arial"/>
        </w:rPr>
        <w:t xml:space="preserve"> </w:t>
      </w:r>
      <w:r w:rsidRPr="000C422A">
        <w:rPr>
          <w:rFonts w:ascii="Arial" w:eastAsia="Arial" w:hAnsi="Arial" w:cs="Arial"/>
          <w:w w:val="99"/>
        </w:rPr>
        <w:t>free</w:t>
      </w:r>
      <w:r w:rsidR="00E16F14" w:rsidRPr="000C422A">
        <w:rPr>
          <w:rFonts w:ascii="Arial" w:eastAsia="Arial" w:hAnsi="Arial" w:cs="Arial"/>
          <w:w w:val="99"/>
        </w:rPr>
        <w:t>/</w:t>
      </w:r>
      <w:r w:rsidR="00E16F14" w:rsidRPr="000C422A">
        <w:rPr>
          <w:rFonts w:ascii="Arial" w:hAnsi="Arial" w:cs="Arial"/>
        </w:rPr>
        <w:t xml:space="preserve"> </w:t>
      </w:r>
      <w:r w:rsidR="00E16F14" w:rsidRPr="000C422A">
        <w:rPr>
          <w:rFonts w:ascii="Arial" w:eastAsia="Arial" w:hAnsi="Arial" w:cs="Arial"/>
          <w:w w:val="99"/>
        </w:rPr>
        <w:t>Làm sạch thảm và báo cáo bất kỳ vết bẩn nào không thể loại bỏ được cho Người giám sát, đảm bảo thảm sạch sẽ và không có vết bẩn</w:t>
      </w:r>
    </w:p>
    <w:p w:rsidR="00F575A8" w:rsidRPr="000C422A" w:rsidRDefault="00DC7E4E" w:rsidP="000C422A">
      <w:pPr>
        <w:spacing w:line="276" w:lineRule="auto"/>
        <w:ind w:left="382"/>
        <w:rPr>
          <w:rFonts w:ascii="Arial" w:eastAsia="Arial" w:hAnsi="Arial" w:cs="Arial"/>
        </w:rPr>
      </w:pPr>
      <w:r w:rsidRPr="000C422A">
        <w:rPr>
          <w:rFonts w:ascii="Arial" w:eastAsia="Tahoma" w:hAnsi="Arial" w:cs="Arial"/>
          <w:w w:val="99"/>
          <w:position w:val="-1"/>
        </w:rPr>
        <w:t>-</w:t>
      </w:r>
      <w:r w:rsidRPr="000C422A">
        <w:rPr>
          <w:rFonts w:ascii="Arial" w:eastAsia="Tahoma" w:hAnsi="Arial" w:cs="Arial"/>
          <w:position w:val="-1"/>
        </w:rPr>
        <w:t xml:space="preserve">     </w:t>
      </w:r>
      <w:r w:rsidRPr="000C422A">
        <w:rPr>
          <w:rFonts w:ascii="Arial" w:eastAsia="Arial" w:hAnsi="Arial" w:cs="Arial"/>
          <w:w w:val="99"/>
          <w:position w:val="-1"/>
        </w:rPr>
        <w:t>Clean</w:t>
      </w:r>
      <w:r w:rsidRPr="000C422A">
        <w:rPr>
          <w:rFonts w:ascii="Arial" w:eastAsia="Arial" w:hAnsi="Arial" w:cs="Arial"/>
          <w:position w:val="-1"/>
        </w:rPr>
        <w:t xml:space="preserve"> </w:t>
      </w:r>
      <w:r w:rsidRPr="000C422A">
        <w:rPr>
          <w:rFonts w:ascii="Arial" w:eastAsia="Arial" w:hAnsi="Arial" w:cs="Arial"/>
          <w:w w:val="99"/>
          <w:position w:val="-1"/>
        </w:rPr>
        <w:t>doors</w:t>
      </w:r>
      <w:r w:rsidRPr="000C422A">
        <w:rPr>
          <w:rFonts w:ascii="Arial" w:eastAsia="Arial" w:hAnsi="Arial" w:cs="Arial"/>
          <w:position w:val="-1"/>
        </w:rPr>
        <w:t xml:space="preserve"> </w:t>
      </w:r>
      <w:r w:rsidRPr="000C422A">
        <w:rPr>
          <w:rFonts w:ascii="Arial" w:eastAsia="Arial" w:hAnsi="Arial" w:cs="Arial"/>
          <w:w w:val="99"/>
          <w:position w:val="-1"/>
        </w:rPr>
        <w:t>and</w:t>
      </w:r>
      <w:r w:rsidRPr="000C422A">
        <w:rPr>
          <w:rFonts w:ascii="Arial" w:eastAsia="Arial" w:hAnsi="Arial" w:cs="Arial"/>
          <w:position w:val="-1"/>
        </w:rPr>
        <w:t xml:space="preserve"> </w:t>
      </w:r>
      <w:r w:rsidRPr="000C422A">
        <w:rPr>
          <w:rFonts w:ascii="Arial" w:eastAsia="Arial" w:hAnsi="Arial" w:cs="Arial"/>
          <w:w w:val="99"/>
          <w:position w:val="-1"/>
        </w:rPr>
        <w:t>walls</w:t>
      </w:r>
      <w:r w:rsidR="00C74C4F" w:rsidRPr="000C422A">
        <w:rPr>
          <w:rFonts w:ascii="Arial" w:eastAsia="Arial" w:hAnsi="Arial" w:cs="Arial"/>
          <w:w w:val="99"/>
          <w:position w:val="-1"/>
        </w:rPr>
        <w:t>/Làm sạch cửa và tường</w:t>
      </w:r>
    </w:p>
    <w:p w:rsidR="00F575A8" w:rsidRPr="000C422A" w:rsidRDefault="00DC7E4E" w:rsidP="000C422A">
      <w:pPr>
        <w:spacing w:line="276" w:lineRule="auto"/>
        <w:ind w:left="382"/>
        <w:rPr>
          <w:rFonts w:ascii="Arial" w:eastAsia="Arial" w:hAnsi="Arial" w:cs="Arial"/>
        </w:rPr>
      </w:pPr>
      <w:r w:rsidRPr="000C422A">
        <w:rPr>
          <w:rFonts w:ascii="Arial" w:eastAsia="Tahoma" w:hAnsi="Arial" w:cs="Arial"/>
          <w:w w:val="99"/>
        </w:rPr>
        <w:lastRenderedPageBreak/>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windows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window</w:t>
      </w:r>
      <w:r w:rsidRPr="000C422A">
        <w:rPr>
          <w:rFonts w:ascii="Arial" w:eastAsia="Arial" w:hAnsi="Arial" w:cs="Arial"/>
        </w:rPr>
        <w:t xml:space="preserve"> </w:t>
      </w:r>
      <w:r w:rsidRPr="000C422A">
        <w:rPr>
          <w:rFonts w:ascii="Arial" w:eastAsia="Arial" w:hAnsi="Arial" w:cs="Arial"/>
          <w:w w:val="99"/>
        </w:rPr>
        <w:t>sills</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dust</w:t>
      </w:r>
      <w:r w:rsidR="00C74C4F" w:rsidRPr="000C422A">
        <w:rPr>
          <w:rFonts w:ascii="Arial" w:eastAsia="Arial" w:hAnsi="Arial" w:cs="Arial"/>
          <w:w w:val="99"/>
        </w:rPr>
        <w:t>/</w:t>
      </w:r>
      <w:r w:rsidR="00C74C4F" w:rsidRPr="000C422A">
        <w:rPr>
          <w:rFonts w:ascii="Arial" w:hAnsi="Arial" w:cs="Arial"/>
        </w:rPr>
        <w:t xml:space="preserve"> </w:t>
      </w:r>
      <w:r w:rsidR="00C74C4F" w:rsidRPr="000C422A">
        <w:rPr>
          <w:rFonts w:ascii="Arial" w:eastAsia="Arial" w:hAnsi="Arial" w:cs="Arial"/>
          <w:w w:val="99"/>
        </w:rPr>
        <w:t>Lau sạch cửa sổ và bệ cửa sổ để không bị bám bụi</w:t>
      </w:r>
    </w:p>
    <w:p w:rsidR="00F575A8" w:rsidRPr="000C422A" w:rsidRDefault="00DC7E4E" w:rsidP="000C422A">
      <w:pPr>
        <w:tabs>
          <w:tab w:val="left" w:pos="740"/>
        </w:tabs>
        <w:spacing w:before="17" w:line="276" w:lineRule="auto"/>
        <w:ind w:left="742" w:right="477" w:hanging="360"/>
        <w:rPr>
          <w:rFonts w:ascii="Arial" w:eastAsia="Arial" w:hAnsi="Arial" w:cs="Arial"/>
        </w:rPr>
      </w:pPr>
      <w:r w:rsidRPr="000C422A">
        <w:rPr>
          <w:rFonts w:ascii="Arial" w:eastAsia="Tahoma" w:hAnsi="Arial" w:cs="Arial"/>
          <w:w w:val="99"/>
        </w:rPr>
        <w:t>-</w:t>
      </w:r>
      <w:r w:rsidRPr="000C422A">
        <w:rPr>
          <w:rFonts w:ascii="Arial" w:eastAsia="Tahoma" w:hAnsi="Arial" w:cs="Arial"/>
        </w:rPr>
        <w:tab/>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window</w:t>
      </w:r>
      <w:r w:rsidRPr="000C422A">
        <w:rPr>
          <w:rFonts w:ascii="Arial" w:eastAsia="Arial" w:hAnsi="Arial" w:cs="Arial"/>
        </w:rPr>
        <w:t xml:space="preserve"> </w:t>
      </w:r>
      <w:r w:rsidRPr="000C422A">
        <w:rPr>
          <w:rFonts w:ascii="Arial" w:eastAsia="Arial" w:hAnsi="Arial" w:cs="Arial"/>
          <w:w w:val="99"/>
        </w:rPr>
        <w:t>coverings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check</w:t>
      </w:r>
      <w:r w:rsidRPr="000C422A">
        <w:rPr>
          <w:rFonts w:ascii="Arial" w:eastAsia="Arial" w:hAnsi="Arial" w:cs="Arial"/>
        </w:rPr>
        <w:t xml:space="preserve"> </w:t>
      </w:r>
      <w:r w:rsidRPr="000C422A">
        <w:rPr>
          <w:rFonts w:ascii="Arial" w:eastAsia="Arial" w:hAnsi="Arial" w:cs="Arial"/>
          <w:w w:val="99"/>
        </w:rPr>
        <w:t>coverings</w:t>
      </w:r>
      <w:r w:rsidRPr="000C422A">
        <w:rPr>
          <w:rFonts w:ascii="Arial" w:eastAsia="Arial" w:hAnsi="Arial" w:cs="Arial"/>
        </w:rPr>
        <w:t xml:space="preserve"> </w:t>
      </w:r>
      <w:r w:rsidRPr="000C422A">
        <w:rPr>
          <w:rFonts w:ascii="Arial" w:eastAsia="Arial" w:hAnsi="Arial" w:cs="Arial"/>
          <w:w w:val="99"/>
        </w:rPr>
        <w:t>are</w:t>
      </w:r>
      <w:r w:rsidRPr="000C422A">
        <w:rPr>
          <w:rFonts w:ascii="Arial" w:eastAsia="Arial" w:hAnsi="Arial" w:cs="Arial"/>
        </w:rPr>
        <w:t xml:space="preserve"> </w:t>
      </w:r>
      <w:r w:rsidRPr="000C422A">
        <w:rPr>
          <w:rFonts w:ascii="Arial" w:eastAsia="Arial" w:hAnsi="Arial" w:cs="Arial"/>
          <w:w w:val="99"/>
        </w:rPr>
        <w:t>hung</w:t>
      </w:r>
      <w:r w:rsidRPr="000C422A">
        <w:rPr>
          <w:rFonts w:ascii="Arial" w:eastAsia="Arial" w:hAnsi="Arial" w:cs="Arial"/>
        </w:rPr>
        <w:t xml:space="preserve"> </w:t>
      </w:r>
      <w:r w:rsidRPr="000C422A">
        <w:rPr>
          <w:rFonts w:ascii="Arial" w:eastAsia="Arial" w:hAnsi="Arial" w:cs="Arial"/>
          <w:w w:val="99"/>
        </w:rPr>
        <w:t>correctly</w:t>
      </w:r>
      <w:r w:rsidRPr="000C422A">
        <w:rPr>
          <w:rFonts w:ascii="Arial" w:eastAsia="Arial" w:hAnsi="Arial" w:cs="Arial"/>
        </w:rPr>
        <w:t xml:space="preserve"> </w:t>
      </w:r>
      <w:r w:rsidRPr="000C422A">
        <w:rPr>
          <w:rFonts w:ascii="Arial" w:eastAsia="Arial" w:hAnsi="Arial" w:cs="Arial"/>
          <w:w w:val="99"/>
        </w:rPr>
        <w:t>are</w:t>
      </w:r>
      <w:r w:rsidRPr="000C422A">
        <w:rPr>
          <w:rFonts w:ascii="Arial" w:eastAsia="Arial" w:hAnsi="Arial" w:cs="Arial"/>
        </w:rPr>
        <w:t xml:space="preserve"> </w:t>
      </w:r>
      <w:r w:rsidRPr="000C422A">
        <w:rPr>
          <w:rFonts w:ascii="Arial" w:eastAsia="Arial" w:hAnsi="Arial" w:cs="Arial"/>
          <w:w w:val="99"/>
        </w:rPr>
        <w:t>undamaged</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operating correctly</w:t>
      </w:r>
      <w:r w:rsidR="00C74C4F" w:rsidRPr="000C422A">
        <w:rPr>
          <w:rFonts w:ascii="Arial" w:eastAsia="Arial" w:hAnsi="Arial" w:cs="Arial"/>
          <w:w w:val="99"/>
        </w:rPr>
        <w:t>/</w:t>
      </w:r>
      <w:r w:rsidR="00C74C4F" w:rsidRPr="000C422A">
        <w:rPr>
          <w:rFonts w:ascii="Arial" w:hAnsi="Arial" w:cs="Arial"/>
        </w:rPr>
        <w:t xml:space="preserve"> </w:t>
      </w:r>
      <w:r w:rsidR="00C74C4F" w:rsidRPr="000C422A">
        <w:rPr>
          <w:rFonts w:ascii="Arial" w:eastAsia="Arial" w:hAnsi="Arial" w:cs="Arial"/>
          <w:w w:val="99"/>
        </w:rPr>
        <w:t>Làm sạch các tấm che cửa sổ và kiểm tra các tấm che được treo đúng cách, không bị hư hại và hoạt động chính xác</w:t>
      </w:r>
      <w:r w:rsidRPr="000C422A">
        <w:rPr>
          <w:rFonts w:ascii="Arial" w:eastAsia="Arial" w:hAnsi="Arial" w:cs="Arial"/>
          <w:w w:val="99"/>
        </w:rPr>
        <w:t>.</w:t>
      </w:r>
    </w:p>
    <w:p w:rsidR="00F575A8" w:rsidRPr="000C422A" w:rsidRDefault="00DC7E4E" w:rsidP="000C422A">
      <w:pPr>
        <w:spacing w:line="276" w:lineRule="auto"/>
        <w:ind w:left="382"/>
        <w:rPr>
          <w:rFonts w:ascii="Arial" w:eastAsia="Arial" w:hAnsi="Arial" w:cs="Arial"/>
        </w:rPr>
      </w:pPr>
      <w:r w:rsidRPr="000C422A">
        <w:rPr>
          <w:rFonts w:ascii="Arial" w:eastAsia="Tahoma" w:hAnsi="Arial" w:cs="Arial"/>
          <w:w w:val="99"/>
          <w:position w:val="-1"/>
        </w:rPr>
        <w:t>-</w:t>
      </w:r>
      <w:r w:rsidRPr="000C422A">
        <w:rPr>
          <w:rFonts w:ascii="Arial" w:eastAsia="Tahoma" w:hAnsi="Arial" w:cs="Arial"/>
          <w:position w:val="-1"/>
        </w:rPr>
        <w:t xml:space="preserve">     </w:t>
      </w:r>
      <w:r w:rsidRPr="000C422A">
        <w:rPr>
          <w:rFonts w:ascii="Arial" w:eastAsia="Arial" w:hAnsi="Arial" w:cs="Arial"/>
          <w:w w:val="99"/>
          <w:position w:val="-1"/>
        </w:rPr>
        <w:t>Clean</w:t>
      </w:r>
      <w:r w:rsidRPr="000C422A">
        <w:rPr>
          <w:rFonts w:ascii="Arial" w:eastAsia="Arial" w:hAnsi="Arial" w:cs="Arial"/>
          <w:position w:val="-1"/>
        </w:rPr>
        <w:t xml:space="preserve"> </w:t>
      </w:r>
      <w:r w:rsidRPr="000C422A">
        <w:rPr>
          <w:rFonts w:ascii="Arial" w:eastAsia="Arial" w:hAnsi="Arial" w:cs="Arial"/>
          <w:w w:val="99"/>
          <w:position w:val="-1"/>
        </w:rPr>
        <w:t>light</w:t>
      </w:r>
      <w:r w:rsidRPr="000C422A">
        <w:rPr>
          <w:rFonts w:ascii="Arial" w:eastAsia="Arial" w:hAnsi="Arial" w:cs="Arial"/>
          <w:position w:val="-1"/>
        </w:rPr>
        <w:t xml:space="preserve"> </w:t>
      </w:r>
      <w:r w:rsidRPr="000C422A">
        <w:rPr>
          <w:rFonts w:ascii="Arial" w:eastAsia="Arial" w:hAnsi="Arial" w:cs="Arial"/>
          <w:w w:val="99"/>
          <w:position w:val="-1"/>
        </w:rPr>
        <w:t>fittings</w:t>
      </w:r>
      <w:r w:rsidR="00C74C4F" w:rsidRPr="000C422A">
        <w:rPr>
          <w:rFonts w:ascii="Arial" w:eastAsia="Arial" w:hAnsi="Arial" w:cs="Arial"/>
          <w:w w:val="99"/>
          <w:position w:val="-1"/>
        </w:rPr>
        <w:t>/Vệ sinh bóng đèn</w:t>
      </w:r>
    </w:p>
    <w:p w:rsidR="00F575A8" w:rsidRPr="000C422A" w:rsidRDefault="00DC7E4E" w:rsidP="000C422A">
      <w:pPr>
        <w:spacing w:line="276" w:lineRule="auto"/>
        <w:ind w:left="3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air</w:t>
      </w:r>
      <w:r w:rsidRPr="000C422A">
        <w:rPr>
          <w:rFonts w:ascii="Arial" w:eastAsia="Arial" w:hAnsi="Arial" w:cs="Arial"/>
        </w:rPr>
        <w:t xml:space="preserve"> </w:t>
      </w:r>
      <w:r w:rsidRPr="000C422A">
        <w:rPr>
          <w:rFonts w:ascii="Arial" w:eastAsia="Arial" w:hAnsi="Arial" w:cs="Arial"/>
          <w:w w:val="99"/>
        </w:rPr>
        <w:t>vents</w:t>
      </w:r>
      <w:r w:rsidR="00C74C4F" w:rsidRPr="000C422A">
        <w:rPr>
          <w:rFonts w:ascii="Arial" w:eastAsia="Arial" w:hAnsi="Arial" w:cs="Arial"/>
          <w:w w:val="99"/>
        </w:rPr>
        <w:t>/</w:t>
      </w:r>
      <w:r w:rsidR="00C74C4F" w:rsidRPr="000C422A">
        <w:rPr>
          <w:rFonts w:ascii="Arial" w:hAnsi="Arial" w:cs="Arial"/>
        </w:rPr>
        <w:t xml:space="preserve"> </w:t>
      </w:r>
      <w:r w:rsidR="00C74C4F" w:rsidRPr="000C422A">
        <w:rPr>
          <w:rFonts w:ascii="Arial" w:eastAsia="Arial" w:hAnsi="Arial" w:cs="Arial"/>
          <w:w w:val="99"/>
        </w:rPr>
        <w:t>Làm sạch lỗ thông hơi</w:t>
      </w:r>
    </w:p>
    <w:p w:rsidR="00F575A8" w:rsidRPr="000C422A" w:rsidRDefault="00DC7E4E" w:rsidP="000C422A">
      <w:pPr>
        <w:spacing w:line="276" w:lineRule="auto"/>
        <w:ind w:left="3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phones</w:t>
      </w:r>
      <w:r w:rsidR="00C74C4F" w:rsidRPr="000C422A">
        <w:rPr>
          <w:rFonts w:ascii="Arial" w:eastAsia="Arial" w:hAnsi="Arial" w:cs="Arial"/>
          <w:w w:val="99"/>
        </w:rPr>
        <w:t>/</w:t>
      </w:r>
      <w:r w:rsidR="00C74C4F" w:rsidRPr="000C422A">
        <w:rPr>
          <w:rFonts w:ascii="Arial" w:hAnsi="Arial" w:cs="Arial"/>
        </w:rPr>
        <w:t xml:space="preserve"> </w:t>
      </w:r>
      <w:r w:rsidR="00C74C4F" w:rsidRPr="000C422A">
        <w:rPr>
          <w:rFonts w:ascii="Arial" w:eastAsia="Arial" w:hAnsi="Arial" w:cs="Arial"/>
          <w:w w:val="99"/>
        </w:rPr>
        <w:t>Làm sạch điện thoại</w:t>
      </w:r>
    </w:p>
    <w:p w:rsidR="00F575A8" w:rsidRPr="000C422A" w:rsidRDefault="00DC7E4E" w:rsidP="000C422A">
      <w:pPr>
        <w:spacing w:line="276" w:lineRule="auto"/>
        <w:ind w:left="382"/>
        <w:rPr>
          <w:rFonts w:ascii="Arial" w:eastAsia="Arial" w:hAnsi="Arial" w:cs="Arial"/>
        </w:rPr>
      </w:pPr>
      <w:r w:rsidRPr="000C422A">
        <w:rPr>
          <w:rFonts w:ascii="Arial" w:eastAsia="Tahoma" w:hAnsi="Arial" w:cs="Arial"/>
          <w:w w:val="99"/>
        </w:rPr>
        <w:t>-</w:t>
      </w:r>
      <w:r w:rsidRPr="000C422A">
        <w:rPr>
          <w:rFonts w:ascii="Arial" w:eastAsia="Tahoma"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any</w:t>
      </w:r>
      <w:r w:rsidRPr="000C422A">
        <w:rPr>
          <w:rFonts w:ascii="Arial" w:eastAsia="Arial" w:hAnsi="Arial" w:cs="Arial"/>
        </w:rPr>
        <w:t xml:space="preserve"> </w:t>
      </w:r>
      <w:r w:rsidRPr="000C422A">
        <w:rPr>
          <w:rFonts w:ascii="Arial" w:eastAsia="Arial" w:hAnsi="Arial" w:cs="Arial"/>
          <w:w w:val="99"/>
        </w:rPr>
        <w:t>other</w:t>
      </w:r>
      <w:r w:rsidRPr="000C422A">
        <w:rPr>
          <w:rFonts w:ascii="Arial" w:eastAsia="Arial" w:hAnsi="Arial" w:cs="Arial"/>
        </w:rPr>
        <w:t xml:space="preserve"> </w:t>
      </w:r>
      <w:r w:rsidRPr="000C422A">
        <w:rPr>
          <w:rFonts w:ascii="Arial" w:eastAsia="Arial" w:hAnsi="Arial" w:cs="Arial"/>
          <w:w w:val="99"/>
        </w:rPr>
        <w:t>furniture</w:t>
      </w:r>
      <w:r w:rsidRPr="000C422A">
        <w:rPr>
          <w:rFonts w:ascii="Arial" w:eastAsia="Arial" w:hAnsi="Arial" w:cs="Arial"/>
        </w:rPr>
        <w:t xml:space="preserve"> </w:t>
      </w:r>
      <w:r w:rsidRPr="000C422A">
        <w:rPr>
          <w:rFonts w:ascii="Arial" w:eastAsia="Arial" w:hAnsi="Arial" w:cs="Arial"/>
          <w:w w:val="99"/>
        </w:rPr>
        <w:t>or</w:t>
      </w:r>
      <w:r w:rsidRPr="000C422A">
        <w:rPr>
          <w:rFonts w:ascii="Arial" w:eastAsia="Arial" w:hAnsi="Arial" w:cs="Arial"/>
        </w:rPr>
        <w:t xml:space="preserve"> </w:t>
      </w:r>
      <w:r w:rsidRPr="000C422A">
        <w:rPr>
          <w:rFonts w:ascii="Arial" w:eastAsia="Arial" w:hAnsi="Arial" w:cs="Arial"/>
          <w:w w:val="99"/>
        </w:rPr>
        <w:t>fixtures</w:t>
      </w:r>
      <w:r w:rsidR="00C74C4F" w:rsidRPr="000C422A">
        <w:rPr>
          <w:rFonts w:ascii="Arial" w:eastAsia="Arial" w:hAnsi="Arial" w:cs="Arial"/>
          <w:w w:val="99"/>
        </w:rPr>
        <w:t>/</w:t>
      </w:r>
      <w:r w:rsidR="00C74C4F" w:rsidRPr="000C422A">
        <w:rPr>
          <w:rFonts w:ascii="Arial" w:hAnsi="Arial" w:cs="Arial"/>
        </w:rPr>
        <w:t xml:space="preserve"> </w:t>
      </w:r>
      <w:r w:rsidR="00C74C4F" w:rsidRPr="000C422A">
        <w:rPr>
          <w:rFonts w:ascii="Arial" w:eastAsia="Arial" w:hAnsi="Arial" w:cs="Arial"/>
          <w:w w:val="99"/>
        </w:rPr>
        <w:t>Làm sạch bất kỳ đồ nội thất hoặc đồ đạc khác</w:t>
      </w:r>
    </w:p>
    <w:p w:rsidR="00F575A8" w:rsidRPr="000C422A" w:rsidRDefault="00DC7E4E" w:rsidP="000C422A">
      <w:pPr>
        <w:tabs>
          <w:tab w:val="left" w:pos="740"/>
        </w:tabs>
        <w:spacing w:before="17" w:line="276" w:lineRule="auto"/>
        <w:ind w:left="742" w:right="654" w:hanging="360"/>
        <w:rPr>
          <w:rFonts w:ascii="Arial" w:eastAsia="Arial" w:hAnsi="Arial" w:cs="Arial"/>
        </w:rPr>
      </w:pPr>
      <w:r w:rsidRPr="000C422A">
        <w:rPr>
          <w:rFonts w:ascii="Arial" w:eastAsia="Tahoma" w:hAnsi="Arial" w:cs="Arial"/>
          <w:w w:val="99"/>
        </w:rPr>
        <w:t>-</w:t>
      </w:r>
      <w:r w:rsidRPr="000C422A">
        <w:rPr>
          <w:rFonts w:ascii="Arial" w:eastAsia="Tahoma" w:hAnsi="Arial" w:cs="Arial"/>
        </w:rPr>
        <w:tab/>
      </w:r>
      <w:r w:rsidRPr="000C422A">
        <w:rPr>
          <w:rFonts w:ascii="Arial" w:eastAsia="Arial" w:hAnsi="Arial" w:cs="Arial"/>
          <w:w w:val="99"/>
        </w:rPr>
        <w:t>Empty</w:t>
      </w:r>
      <w:r w:rsidRPr="000C422A">
        <w:rPr>
          <w:rFonts w:ascii="Arial" w:eastAsia="Arial" w:hAnsi="Arial" w:cs="Arial"/>
        </w:rPr>
        <w:t xml:space="preserve"> </w:t>
      </w:r>
      <w:r w:rsidRPr="000C422A">
        <w:rPr>
          <w:rFonts w:ascii="Arial" w:eastAsia="Arial" w:hAnsi="Arial" w:cs="Arial"/>
          <w:w w:val="99"/>
        </w:rPr>
        <w:t>rubbish</w:t>
      </w:r>
      <w:r w:rsidRPr="000C422A">
        <w:rPr>
          <w:rFonts w:ascii="Arial" w:eastAsia="Arial" w:hAnsi="Arial" w:cs="Arial"/>
        </w:rPr>
        <w:t xml:space="preserve"> </w:t>
      </w:r>
      <w:r w:rsidRPr="000C422A">
        <w:rPr>
          <w:rFonts w:ascii="Arial" w:eastAsia="Arial" w:hAnsi="Arial" w:cs="Arial"/>
          <w:w w:val="99"/>
        </w:rPr>
        <w:t>bins</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replace</w:t>
      </w:r>
      <w:r w:rsidRPr="000C422A">
        <w:rPr>
          <w:rFonts w:ascii="Arial" w:eastAsia="Arial" w:hAnsi="Arial" w:cs="Arial"/>
        </w:rPr>
        <w:t xml:space="preserve"> </w:t>
      </w:r>
      <w:r w:rsidRPr="000C422A">
        <w:rPr>
          <w:rFonts w:ascii="Arial" w:eastAsia="Arial" w:hAnsi="Arial" w:cs="Arial"/>
          <w:w w:val="99"/>
        </w:rPr>
        <w:t>bin</w:t>
      </w:r>
      <w:r w:rsidRPr="000C422A">
        <w:rPr>
          <w:rFonts w:ascii="Arial" w:eastAsia="Arial" w:hAnsi="Arial" w:cs="Arial"/>
        </w:rPr>
        <w:t xml:space="preserve"> </w:t>
      </w:r>
      <w:r w:rsidRPr="000C422A">
        <w:rPr>
          <w:rFonts w:ascii="Arial" w:eastAsia="Arial" w:hAnsi="Arial" w:cs="Arial"/>
          <w:w w:val="99"/>
        </w:rPr>
        <w:t>liner</w:t>
      </w:r>
      <w:r w:rsidRPr="000C422A">
        <w:rPr>
          <w:rFonts w:ascii="Arial" w:eastAsia="Arial" w:hAnsi="Arial" w:cs="Arial"/>
        </w:rPr>
        <w:t xml:space="preserve"> </w:t>
      </w:r>
      <w:r w:rsidRPr="000C422A">
        <w:rPr>
          <w:rFonts w:ascii="Arial" w:eastAsia="Arial" w:hAnsi="Arial" w:cs="Arial"/>
          <w:w w:val="99"/>
        </w:rPr>
        <w:t>if</w:t>
      </w:r>
      <w:r w:rsidRPr="000C422A">
        <w:rPr>
          <w:rFonts w:ascii="Arial" w:eastAsia="Arial" w:hAnsi="Arial" w:cs="Arial"/>
        </w:rPr>
        <w:t xml:space="preserve"> </w:t>
      </w:r>
      <w:r w:rsidRPr="000C422A">
        <w:rPr>
          <w:rFonts w:ascii="Arial" w:eastAsia="Arial" w:hAnsi="Arial" w:cs="Arial"/>
          <w:w w:val="99"/>
        </w:rPr>
        <w:t>required,</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eliminate</w:t>
      </w:r>
      <w:r w:rsidRPr="000C422A">
        <w:rPr>
          <w:rFonts w:ascii="Arial" w:eastAsia="Arial" w:hAnsi="Arial" w:cs="Arial"/>
        </w:rPr>
        <w:t xml:space="preserve"> </w:t>
      </w:r>
      <w:r w:rsidRPr="000C422A">
        <w:rPr>
          <w:rFonts w:ascii="Arial" w:eastAsia="Arial" w:hAnsi="Arial" w:cs="Arial"/>
          <w:w w:val="99"/>
        </w:rPr>
        <w:t>smells.</w:t>
      </w:r>
      <w:r w:rsidRPr="000C422A">
        <w:rPr>
          <w:rFonts w:ascii="Arial" w:eastAsia="Arial" w:hAnsi="Arial" w:cs="Arial"/>
        </w:rPr>
        <w:t xml:space="preserve"> </w:t>
      </w:r>
      <w:r w:rsidRPr="000C422A">
        <w:rPr>
          <w:rFonts w:ascii="Arial" w:eastAsia="Arial" w:hAnsi="Arial" w:cs="Arial"/>
          <w:w w:val="99"/>
        </w:rPr>
        <w:t>Never</w:t>
      </w:r>
      <w:r w:rsidRPr="000C422A">
        <w:rPr>
          <w:rFonts w:ascii="Arial" w:eastAsia="Arial" w:hAnsi="Arial" w:cs="Arial"/>
        </w:rPr>
        <w:t xml:space="preserve"> </w:t>
      </w:r>
      <w:r w:rsidRPr="000C422A">
        <w:rPr>
          <w:rFonts w:ascii="Arial" w:eastAsia="Arial" w:hAnsi="Arial" w:cs="Arial"/>
          <w:w w:val="99"/>
        </w:rPr>
        <w:t>place</w:t>
      </w:r>
      <w:r w:rsidRPr="000C422A">
        <w:rPr>
          <w:rFonts w:ascii="Arial" w:eastAsia="Arial" w:hAnsi="Arial" w:cs="Arial"/>
        </w:rPr>
        <w:t xml:space="preserve"> </w:t>
      </w:r>
      <w:r w:rsidRPr="000C422A">
        <w:rPr>
          <w:rFonts w:ascii="Arial" w:eastAsia="Arial" w:hAnsi="Arial" w:cs="Arial"/>
          <w:w w:val="99"/>
        </w:rPr>
        <w:t>hands</w:t>
      </w:r>
      <w:r w:rsidRPr="000C422A">
        <w:rPr>
          <w:rFonts w:ascii="Arial" w:eastAsia="Arial" w:hAnsi="Arial" w:cs="Arial"/>
        </w:rPr>
        <w:t xml:space="preserve"> </w:t>
      </w:r>
      <w:r w:rsidRPr="000C422A">
        <w:rPr>
          <w:rFonts w:ascii="Arial" w:eastAsia="Arial" w:hAnsi="Arial" w:cs="Arial"/>
          <w:w w:val="99"/>
        </w:rPr>
        <w:t>in rubbish</w:t>
      </w:r>
      <w:r w:rsidRPr="000C422A">
        <w:rPr>
          <w:rFonts w:ascii="Arial" w:eastAsia="Arial" w:hAnsi="Arial" w:cs="Arial"/>
        </w:rPr>
        <w:t xml:space="preserve"> </w:t>
      </w:r>
      <w:r w:rsidRPr="000C422A">
        <w:rPr>
          <w:rFonts w:ascii="Arial" w:eastAsia="Arial" w:hAnsi="Arial" w:cs="Arial"/>
          <w:w w:val="99"/>
        </w:rPr>
        <w:t>bin</w:t>
      </w:r>
      <w:r w:rsidRPr="000C422A">
        <w:rPr>
          <w:rFonts w:ascii="Arial" w:eastAsia="Arial" w:hAnsi="Arial" w:cs="Arial"/>
        </w:rPr>
        <w:t xml:space="preserve"> </w:t>
      </w:r>
      <w:r w:rsidRPr="000C422A">
        <w:rPr>
          <w:rFonts w:ascii="Arial" w:eastAsia="Arial" w:hAnsi="Arial" w:cs="Arial"/>
          <w:w w:val="99"/>
        </w:rPr>
        <w:t>for</w:t>
      </w:r>
      <w:r w:rsidRPr="000C422A">
        <w:rPr>
          <w:rFonts w:ascii="Arial" w:eastAsia="Arial" w:hAnsi="Arial" w:cs="Arial"/>
        </w:rPr>
        <w:t xml:space="preserve"> </w:t>
      </w:r>
      <w:r w:rsidRPr="000C422A">
        <w:rPr>
          <w:rFonts w:ascii="Arial" w:eastAsia="Arial" w:hAnsi="Arial" w:cs="Arial"/>
          <w:w w:val="99"/>
        </w:rPr>
        <w:t>personal</w:t>
      </w:r>
      <w:r w:rsidRPr="000C422A">
        <w:rPr>
          <w:rFonts w:ascii="Arial" w:eastAsia="Arial" w:hAnsi="Arial" w:cs="Arial"/>
        </w:rPr>
        <w:t xml:space="preserve"> </w:t>
      </w:r>
      <w:r w:rsidRPr="000C422A">
        <w:rPr>
          <w:rFonts w:ascii="Arial" w:eastAsia="Arial" w:hAnsi="Arial" w:cs="Arial"/>
          <w:w w:val="99"/>
        </w:rPr>
        <w:t>safety</w:t>
      </w:r>
      <w:r w:rsidRPr="000C422A">
        <w:rPr>
          <w:rFonts w:ascii="Arial" w:eastAsia="Arial" w:hAnsi="Arial" w:cs="Arial"/>
        </w:rPr>
        <w:t xml:space="preserve"> </w:t>
      </w:r>
      <w:r w:rsidRPr="000C422A">
        <w:rPr>
          <w:rFonts w:ascii="Arial" w:eastAsia="Arial" w:hAnsi="Arial" w:cs="Arial"/>
          <w:w w:val="99"/>
        </w:rPr>
        <w:t>reasons</w:t>
      </w:r>
      <w:r w:rsidRPr="000C422A">
        <w:rPr>
          <w:rFonts w:ascii="Arial" w:eastAsia="Arial" w:hAnsi="Arial" w:cs="Arial"/>
        </w:rPr>
        <w:t xml:space="preserve"> </w:t>
      </w:r>
      <w:r w:rsidRPr="000C422A">
        <w:rPr>
          <w:rFonts w:ascii="Arial" w:eastAsia="Arial" w:hAnsi="Arial" w:cs="Arial"/>
          <w:w w:val="99"/>
        </w:rPr>
        <w:t>(e.g.,</w:t>
      </w:r>
      <w:r w:rsidRPr="000C422A">
        <w:rPr>
          <w:rFonts w:ascii="Arial" w:eastAsia="Arial" w:hAnsi="Arial" w:cs="Arial"/>
        </w:rPr>
        <w:t xml:space="preserve"> </w:t>
      </w:r>
      <w:r w:rsidRPr="000C422A">
        <w:rPr>
          <w:rFonts w:ascii="Arial" w:eastAsia="Arial" w:hAnsi="Arial" w:cs="Arial"/>
          <w:w w:val="99"/>
        </w:rPr>
        <w:t>syringes</w:t>
      </w:r>
      <w:r w:rsidRPr="000C422A">
        <w:rPr>
          <w:rFonts w:ascii="Arial" w:eastAsia="Arial" w:hAnsi="Arial" w:cs="Arial"/>
        </w:rPr>
        <w:t xml:space="preserve"> </w:t>
      </w:r>
      <w:r w:rsidRPr="000C422A">
        <w:rPr>
          <w:rFonts w:ascii="Arial" w:eastAsia="Arial" w:hAnsi="Arial" w:cs="Arial"/>
          <w:w w:val="99"/>
        </w:rPr>
        <w:t>or</w:t>
      </w:r>
      <w:r w:rsidRPr="000C422A">
        <w:rPr>
          <w:rFonts w:ascii="Arial" w:eastAsia="Arial" w:hAnsi="Arial" w:cs="Arial"/>
        </w:rPr>
        <w:t xml:space="preserve"> </w:t>
      </w:r>
      <w:r w:rsidRPr="000C422A">
        <w:rPr>
          <w:rFonts w:ascii="Arial" w:eastAsia="Arial" w:hAnsi="Arial" w:cs="Arial"/>
          <w:w w:val="99"/>
        </w:rPr>
        <w:t>other</w:t>
      </w:r>
      <w:r w:rsidRPr="000C422A">
        <w:rPr>
          <w:rFonts w:ascii="Arial" w:eastAsia="Arial" w:hAnsi="Arial" w:cs="Arial"/>
        </w:rPr>
        <w:t xml:space="preserve"> </w:t>
      </w:r>
      <w:r w:rsidRPr="000C422A">
        <w:rPr>
          <w:rFonts w:ascii="Arial" w:eastAsia="Arial" w:hAnsi="Arial" w:cs="Arial"/>
          <w:w w:val="99"/>
        </w:rPr>
        <w:t>contaminates)</w:t>
      </w:r>
      <w:r w:rsidR="00C74C4F" w:rsidRPr="000C422A">
        <w:rPr>
          <w:rFonts w:ascii="Arial" w:eastAsia="Arial" w:hAnsi="Arial" w:cs="Arial"/>
          <w:w w:val="99"/>
        </w:rPr>
        <w:t>/</w:t>
      </w:r>
      <w:r w:rsidR="00C74C4F" w:rsidRPr="000C422A">
        <w:rPr>
          <w:rFonts w:ascii="Arial" w:hAnsi="Arial" w:cs="Arial"/>
        </w:rPr>
        <w:t xml:space="preserve"> </w:t>
      </w:r>
      <w:r w:rsidR="00C74C4F" w:rsidRPr="000C422A">
        <w:rPr>
          <w:rFonts w:ascii="Arial" w:eastAsia="Arial" w:hAnsi="Arial" w:cs="Arial"/>
          <w:w w:val="99"/>
        </w:rPr>
        <w:t>Đổ sạch thùng rác và thay lớp lót thùng nếu cần thiết để khử mùi hôi. Không bao giờ bỏ tay vào thùng rác vì lý do an toàn cá nhân (ví dụ: ống tiêm hoặc các chất gây ô nhiễm khác)</w:t>
      </w:r>
    </w:p>
    <w:p w:rsidR="00F575A8" w:rsidRPr="000C422A" w:rsidRDefault="00F575A8" w:rsidP="000C422A">
      <w:pPr>
        <w:spacing w:line="276" w:lineRule="auto"/>
        <w:rPr>
          <w:rFonts w:ascii="Arial" w:hAnsi="Arial" w:cs="Arial"/>
        </w:rPr>
      </w:pPr>
    </w:p>
    <w:p w:rsidR="00F575A8" w:rsidRPr="000C422A" w:rsidRDefault="00F575A8" w:rsidP="000C422A">
      <w:pPr>
        <w:spacing w:before="13" w:line="276" w:lineRule="auto"/>
        <w:rPr>
          <w:rFonts w:ascii="Arial" w:hAnsi="Arial" w:cs="Arial"/>
        </w:rPr>
      </w:pPr>
    </w:p>
    <w:p w:rsidR="00F575A8" w:rsidRPr="000C422A" w:rsidRDefault="00DC7E4E" w:rsidP="000C422A">
      <w:pPr>
        <w:spacing w:line="276" w:lineRule="auto"/>
        <w:ind w:left="202"/>
        <w:rPr>
          <w:rFonts w:ascii="Arial" w:eastAsia="Arial" w:hAnsi="Arial" w:cs="Arial"/>
        </w:rPr>
      </w:pPr>
      <w:r w:rsidRPr="000C422A">
        <w:rPr>
          <w:rFonts w:ascii="Arial" w:eastAsia="Arial" w:hAnsi="Arial" w:cs="Arial"/>
          <w:b/>
          <w:w w:val="99"/>
        </w:rPr>
        <w:t>Rubbish</w:t>
      </w:r>
      <w:r w:rsidRPr="000C422A">
        <w:rPr>
          <w:rFonts w:ascii="Arial" w:eastAsia="Arial" w:hAnsi="Arial" w:cs="Arial"/>
          <w:b/>
        </w:rPr>
        <w:t xml:space="preserve"> </w:t>
      </w:r>
      <w:r w:rsidRPr="000C422A">
        <w:rPr>
          <w:rFonts w:ascii="Arial" w:eastAsia="Arial" w:hAnsi="Arial" w:cs="Arial"/>
          <w:b/>
          <w:w w:val="99"/>
        </w:rPr>
        <w:t>Removal</w:t>
      </w:r>
      <w:r w:rsidRPr="000C422A">
        <w:rPr>
          <w:rFonts w:ascii="Arial" w:eastAsia="Arial" w:hAnsi="Arial" w:cs="Arial"/>
          <w:b/>
        </w:rPr>
        <w:t xml:space="preserve"> </w:t>
      </w:r>
      <w:r w:rsidRPr="000C422A">
        <w:rPr>
          <w:rFonts w:ascii="Arial" w:eastAsia="Arial" w:hAnsi="Arial" w:cs="Arial"/>
          <w:b/>
          <w:w w:val="99"/>
        </w:rPr>
        <w:t>and</w:t>
      </w:r>
      <w:r w:rsidRPr="000C422A">
        <w:rPr>
          <w:rFonts w:ascii="Arial" w:eastAsia="Arial" w:hAnsi="Arial" w:cs="Arial"/>
          <w:b/>
        </w:rPr>
        <w:t xml:space="preserve"> </w:t>
      </w:r>
      <w:r w:rsidRPr="000C422A">
        <w:rPr>
          <w:rFonts w:ascii="Arial" w:eastAsia="Arial" w:hAnsi="Arial" w:cs="Arial"/>
          <w:b/>
          <w:w w:val="99"/>
        </w:rPr>
        <w:t>Disposal</w:t>
      </w:r>
      <w:r w:rsidR="00C74C4F" w:rsidRPr="000C422A">
        <w:rPr>
          <w:rFonts w:ascii="Arial" w:eastAsia="Arial" w:hAnsi="Arial" w:cs="Arial"/>
          <w:b/>
          <w:w w:val="99"/>
        </w:rPr>
        <w:t>/</w:t>
      </w:r>
      <w:r w:rsidR="00C74C4F" w:rsidRPr="000C422A">
        <w:rPr>
          <w:rFonts w:ascii="Arial" w:hAnsi="Arial" w:cs="Arial"/>
        </w:rPr>
        <w:t xml:space="preserve"> </w:t>
      </w:r>
      <w:r w:rsidR="00C74C4F" w:rsidRPr="000C422A">
        <w:rPr>
          <w:rFonts w:ascii="Arial" w:eastAsia="Arial" w:hAnsi="Arial" w:cs="Arial"/>
          <w:b/>
          <w:w w:val="99"/>
        </w:rPr>
        <w:t>Loại bỏ và xử lý rác thải</w:t>
      </w:r>
    </w:p>
    <w:p w:rsidR="00F575A8" w:rsidRPr="000C422A" w:rsidRDefault="00DC7E4E" w:rsidP="000C422A">
      <w:pPr>
        <w:spacing w:before="17" w:line="276" w:lineRule="auto"/>
        <w:ind w:left="562"/>
        <w:rPr>
          <w:rFonts w:ascii="Arial" w:eastAsia="Arial" w:hAnsi="Arial" w:cs="Arial"/>
        </w:rPr>
      </w:pPr>
      <w:r w:rsidRPr="000C422A">
        <w:rPr>
          <w:rFonts w:ascii="Arial" w:eastAsia="Arial" w:hAnsi="Arial" w:cs="Arial"/>
          <w:w w:val="99"/>
        </w:rPr>
        <w:t>Rubbish</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removed</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eliminate</w:t>
      </w:r>
      <w:r w:rsidRPr="000C422A">
        <w:rPr>
          <w:rFonts w:ascii="Arial" w:eastAsia="Arial" w:hAnsi="Arial" w:cs="Arial"/>
        </w:rPr>
        <w:t xml:space="preserve"> </w:t>
      </w:r>
      <w:r w:rsidRPr="000C422A">
        <w:rPr>
          <w:rFonts w:ascii="Arial" w:eastAsia="Arial" w:hAnsi="Arial" w:cs="Arial"/>
          <w:w w:val="99"/>
        </w:rPr>
        <w:t>smells</w:t>
      </w:r>
      <w:r w:rsidR="00C74C4F" w:rsidRPr="000C422A">
        <w:rPr>
          <w:rFonts w:ascii="Arial" w:eastAsia="Arial" w:hAnsi="Arial" w:cs="Arial"/>
          <w:w w:val="99"/>
        </w:rPr>
        <w:t>/</w:t>
      </w:r>
      <w:r w:rsidR="00C74C4F" w:rsidRPr="000C422A">
        <w:rPr>
          <w:rFonts w:ascii="Arial" w:hAnsi="Arial" w:cs="Arial"/>
        </w:rPr>
        <w:t xml:space="preserve"> </w:t>
      </w:r>
      <w:r w:rsidR="00C74C4F" w:rsidRPr="000C422A">
        <w:rPr>
          <w:rFonts w:ascii="Arial" w:eastAsia="Arial" w:hAnsi="Arial" w:cs="Arial"/>
          <w:w w:val="99"/>
        </w:rPr>
        <w:t>Rác thải cần được loại bỏ để khử mùi hôi</w:t>
      </w:r>
      <w:r w:rsidRPr="000C422A">
        <w:rPr>
          <w:rFonts w:ascii="Arial" w:eastAsia="Arial" w:hAnsi="Arial" w:cs="Arial"/>
          <w:w w:val="99"/>
        </w:rPr>
        <w:t>.</w:t>
      </w:r>
    </w:p>
    <w:p w:rsidR="00C74C4F" w:rsidRPr="000C422A" w:rsidRDefault="00DC7E4E" w:rsidP="000C422A">
      <w:pPr>
        <w:spacing w:before="15" w:line="276" w:lineRule="auto"/>
        <w:ind w:left="562" w:right="280"/>
        <w:rPr>
          <w:rFonts w:ascii="Arial" w:eastAsia="Arial" w:hAnsi="Arial" w:cs="Arial"/>
          <w:w w:val="99"/>
        </w:rPr>
      </w:pPr>
      <w:r w:rsidRPr="000C422A">
        <w:rPr>
          <w:rFonts w:ascii="Arial" w:eastAsia="Arial" w:hAnsi="Arial" w:cs="Arial"/>
          <w:w w:val="99"/>
        </w:rPr>
        <w:t>Never</w:t>
      </w:r>
      <w:r w:rsidRPr="000C422A">
        <w:rPr>
          <w:rFonts w:ascii="Arial" w:eastAsia="Arial" w:hAnsi="Arial" w:cs="Arial"/>
        </w:rPr>
        <w:t xml:space="preserve"> </w:t>
      </w:r>
      <w:r w:rsidRPr="000C422A">
        <w:rPr>
          <w:rFonts w:ascii="Arial" w:eastAsia="Arial" w:hAnsi="Arial" w:cs="Arial"/>
          <w:w w:val="99"/>
        </w:rPr>
        <w:t>place</w:t>
      </w:r>
      <w:r w:rsidRPr="000C422A">
        <w:rPr>
          <w:rFonts w:ascii="Arial" w:eastAsia="Arial" w:hAnsi="Arial" w:cs="Arial"/>
        </w:rPr>
        <w:t xml:space="preserve"> </w:t>
      </w:r>
      <w:r w:rsidRPr="000C422A">
        <w:rPr>
          <w:rFonts w:ascii="Arial" w:eastAsia="Arial" w:hAnsi="Arial" w:cs="Arial"/>
          <w:w w:val="99"/>
        </w:rPr>
        <w:t>hands</w:t>
      </w:r>
      <w:r w:rsidRPr="000C422A">
        <w:rPr>
          <w:rFonts w:ascii="Arial" w:eastAsia="Arial" w:hAnsi="Arial" w:cs="Arial"/>
        </w:rPr>
        <w:t xml:space="preserve"> </w:t>
      </w:r>
      <w:r w:rsidRPr="000C422A">
        <w:rPr>
          <w:rFonts w:ascii="Arial" w:eastAsia="Arial" w:hAnsi="Arial" w:cs="Arial"/>
          <w:w w:val="99"/>
        </w:rPr>
        <w:t>in</w:t>
      </w:r>
      <w:r w:rsidRPr="000C422A">
        <w:rPr>
          <w:rFonts w:ascii="Arial" w:eastAsia="Arial" w:hAnsi="Arial" w:cs="Arial"/>
        </w:rPr>
        <w:t xml:space="preserve"> </w:t>
      </w:r>
      <w:r w:rsidRPr="000C422A">
        <w:rPr>
          <w:rFonts w:ascii="Arial" w:eastAsia="Arial" w:hAnsi="Arial" w:cs="Arial"/>
          <w:w w:val="99"/>
        </w:rPr>
        <w:t>rubbish</w:t>
      </w:r>
      <w:r w:rsidRPr="000C422A">
        <w:rPr>
          <w:rFonts w:ascii="Arial" w:eastAsia="Arial" w:hAnsi="Arial" w:cs="Arial"/>
        </w:rPr>
        <w:t xml:space="preserve"> </w:t>
      </w:r>
      <w:r w:rsidRPr="000C422A">
        <w:rPr>
          <w:rFonts w:ascii="Arial" w:eastAsia="Arial" w:hAnsi="Arial" w:cs="Arial"/>
          <w:w w:val="99"/>
        </w:rPr>
        <w:t>bin</w:t>
      </w:r>
      <w:r w:rsidRPr="000C422A">
        <w:rPr>
          <w:rFonts w:ascii="Arial" w:eastAsia="Arial" w:hAnsi="Arial" w:cs="Arial"/>
        </w:rPr>
        <w:t xml:space="preserve"> </w:t>
      </w:r>
      <w:r w:rsidRPr="000C422A">
        <w:rPr>
          <w:rFonts w:ascii="Arial" w:eastAsia="Arial" w:hAnsi="Arial" w:cs="Arial"/>
          <w:w w:val="99"/>
        </w:rPr>
        <w:t>for</w:t>
      </w:r>
      <w:r w:rsidRPr="000C422A">
        <w:rPr>
          <w:rFonts w:ascii="Arial" w:eastAsia="Arial" w:hAnsi="Arial" w:cs="Arial"/>
        </w:rPr>
        <w:t xml:space="preserve"> </w:t>
      </w:r>
      <w:r w:rsidRPr="000C422A">
        <w:rPr>
          <w:rFonts w:ascii="Arial" w:eastAsia="Arial" w:hAnsi="Arial" w:cs="Arial"/>
          <w:w w:val="99"/>
        </w:rPr>
        <w:t>personal</w:t>
      </w:r>
      <w:r w:rsidRPr="000C422A">
        <w:rPr>
          <w:rFonts w:ascii="Arial" w:eastAsia="Arial" w:hAnsi="Arial" w:cs="Arial"/>
        </w:rPr>
        <w:t xml:space="preserve"> </w:t>
      </w:r>
      <w:r w:rsidRPr="000C422A">
        <w:rPr>
          <w:rFonts w:ascii="Arial" w:eastAsia="Arial" w:hAnsi="Arial" w:cs="Arial"/>
          <w:w w:val="99"/>
        </w:rPr>
        <w:t>safety</w:t>
      </w:r>
      <w:r w:rsidRPr="000C422A">
        <w:rPr>
          <w:rFonts w:ascii="Arial" w:eastAsia="Arial" w:hAnsi="Arial" w:cs="Arial"/>
        </w:rPr>
        <w:t xml:space="preserve"> </w:t>
      </w:r>
      <w:r w:rsidRPr="000C422A">
        <w:rPr>
          <w:rFonts w:ascii="Arial" w:eastAsia="Arial" w:hAnsi="Arial" w:cs="Arial"/>
          <w:w w:val="99"/>
        </w:rPr>
        <w:t>reasons</w:t>
      </w:r>
      <w:r w:rsidRPr="000C422A">
        <w:rPr>
          <w:rFonts w:ascii="Arial" w:eastAsia="Arial" w:hAnsi="Arial" w:cs="Arial"/>
        </w:rPr>
        <w:t xml:space="preserve"> </w:t>
      </w:r>
      <w:r w:rsidRPr="000C422A">
        <w:rPr>
          <w:rFonts w:ascii="Arial" w:eastAsia="Arial" w:hAnsi="Arial" w:cs="Arial"/>
          <w:w w:val="99"/>
        </w:rPr>
        <w:t>(e.g.,</w:t>
      </w:r>
      <w:r w:rsidRPr="000C422A">
        <w:rPr>
          <w:rFonts w:ascii="Arial" w:eastAsia="Arial" w:hAnsi="Arial" w:cs="Arial"/>
        </w:rPr>
        <w:t xml:space="preserve"> </w:t>
      </w:r>
      <w:r w:rsidRPr="000C422A">
        <w:rPr>
          <w:rFonts w:ascii="Arial" w:eastAsia="Arial" w:hAnsi="Arial" w:cs="Arial"/>
          <w:w w:val="99"/>
        </w:rPr>
        <w:t>syringes</w:t>
      </w:r>
      <w:r w:rsidRPr="000C422A">
        <w:rPr>
          <w:rFonts w:ascii="Arial" w:eastAsia="Arial" w:hAnsi="Arial" w:cs="Arial"/>
        </w:rPr>
        <w:t xml:space="preserve"> </w:t>
      </w:r>
      <w:r w:rsidRPr="000C422A">
        <w:rPr>
          <w:rFonts w:ascii="Arial" w:eastAsia="Arial" w:hAnsi="Arial" w:cs="Arial"/>
          <w:w w:val="99"/>
        </w:rPr>
        <w:t>or</w:t>
      </w:r>
      <w:r w:rsidRPr="000C422A">
        <w:rPr>
          <w:rFonts w:ascii="Arial" w:eastAsia="Arial" w:hAnsi="Arial" w:cs="Arial"/>
        </w:rPr>
        <w:t xml:space="preserve"> </w:t>
      </w:r>
      <w:r w:rsidRPr="000C422A">
        <w:rPr>
          <w:rFonts w:ascii="Arial" w:eastAsia="Arial" w:hAnsi="Arial" w:cs="Arial"/>
          <w:w w:val="99"/>
        </w:rPr>
        <w:t>other</w:t>
      </w:r>
      <w:r w:rsidRPr="000C422A">
        <w:rPr>
          <w:rFonts w:ascii="Arial" w:eastAsia="Arial" w:hAnsi="Arial" w:cs="Arial"/>
        </w:rPr>
        <w:t xml:space="preserve"> </w:t>
      </w:r>
      <w:r w:rsidRPr="000C422A">
        <w:rPr>
          <w:rFonts w:ascii="Arial" w:eastAsia="Arial" w:hAnsi="Arial" w:cs="Arial"/>
          <w:w w:val="99"/>
        </w:rPr>
        <w:t>contaminates)</w:t>
      </w:r>
      <w:r w:rsidR="00C74C4F" w:rsidRPr="000C422A">
        <w:rPr>
          <w:rFonts w:ascii="Arial" w:eastAsia="Arial" w:hAnsi="Arial" w:cs="Arial"/>
          <w:w w:val="99"/>
        </w:rPr>
        <w:t>/</w:t>
      </w:r>
      <w:r w:rsidR="00C74C4F" w:rsidRPr="000C422A">
        <w:rPr>
          <w:rFonts w:ascii="Arial" w:hAnsi="Arial" w:cs="Arial"/>
        </w:rPr>
        <w:t xml:space="preserve"> </w:t>
      </w:r>
      <w:r w:rsidR="00C74C4F" w:rsidRPr="000C422A">
        <w:rPr>
          <w:rFonts w:ascii="Arial" w:eastAsia="Arial" w:hAnsi="Arial" w:cs="Arial"/>
          <w:w w:val="99"/>
        </w:rPr>
        <w:t>Không bao giờ bỏ tay vào thùng rác vì lý do an toàn cá nhân (ví dụ: ống tiêm hoặc các chất gây ô nhiễm khác)</w:t>
      </w:r>
    </w:p>
    <w:p w:rsidR="00F575A8" w:rsidRPr="000C422A" w:rsidRDefault="00C74C4F" w:rsidP="000C422A">
      <w:pPr>
        <w:spacing w:before="15" w:line="276" w:lineRule="auto"/>
        <w:ind w:right="280"/>
        <w:rPr>
          <w:rFonts w:ascii="Arial" w:eastAsia="Arial" w:hAnsi="Arial" w:cs="Arial"/>
        </w:rPr>
      </w:pPr>
      <w:r w:rsidRPr="000C422A">
        <w:rPr>
          <w:rFonts w:ascii="Arial" w:eastAsia="Arial" w:hAnsi="Arial" w:cs="Arial"/>
          <w:w w:val="99"/>
        </w:rPr>
        <w:t xml:space="preserve">       </w:t>
      </w:r>
      <w:r w:rsidR="00DC7E4E" w:rsidRPr="000C422A">
        <w:rPr>
          <w:rFonts w:ascii="Arial" w:eastAsia="Arial" w:hAnsi="Arial" w:cs="Arial"/>
          <w:w w:val="99"/>
        </w:rPr>
        <w:t>. Rubbish</w:t>
      </w:r>
      <w:r w:rsidR="00DC7E4E" w:rsidRPr="000C422A">
        <w:rPr>
          <w:rFonts w:ascii="Arial" w:eastAsia="Arial" w:hAnsi="Arial" w:cs="Arial"/>
        </w:rPr>
        <w:t xml:space="preserve"> </w:t>
      </w:r>
      <w:r w:rsidR="00DC7E4E" w:rsidRPr="000C422A">
        <w:rPr>
          <w:rFonts w:ascii="Arial" w:eastAsia="Arial" w:hAnsi="Arial" w:cs="Arial"/>
          <w:w w:val="99"/>
        </w:rPr>
        <w:t>collection,</w:t>
      </w:r>
      <w:r w:rsidR="00DC7E4E" w:rsidRPr="000C422A">
        <w:rPr>
          <w:rFonts w:ascii="Arial" w:eastAsia="Arial" w:hAnsi="Arial" w:cs="Arial"/>
        </w:rPr>
        <w:t xml:space="preserve"> </w:t>
      </w:r>
      <w:r w:rsidR="00DC7E4E" w:rsidRPr="000C422A">
        <w:rPr>
          <w:rFonts w:ascii="Arial" w:eastAsia="Arial" w:hAnsi="Arial" w:cs="Arial"/>
          <w:w w:val="99"/>
        </w:rPr>
        <w:t>storage</w:t>
      </w:r>
      <w:r w:rsidR="00DC7E4E" w:rsidRPr="000C422A">
        <w:rPr>
          <w:rFonts w:ascii="Arial" w:eastAsia="Arial" w:hAnsi="Arial" w:cs="Arial"/>
        </w:rPr>
        <w:t xml:space="preserve"> </w:t>
      </w:r>
      <w:r w:rsidR="00DC7E4E" w:rsidRPr="000C422A">
        <w:rPr>
          <w:rFonts w:ascii="Arial" w:eastAsia="Arial" w:hAnsi="Arial" w:cs="Arial"/>
          <w:w w:val="99"/>
        </w:rPr>
        <w:t>and</w:t>
      </w:r>
      <w:r w:rsidR="00DC7E4E" w:rsidRPr="000C422A">
        <w:rPr>
          <w:rFonts w:ascii="Arial" w:eastAsia="Arial" w:hAnsi="Arial" w:cs="Arial"/>
        </w:rPr>
        <w:t xml:space="preserve"> </w:t>
      </w:r>
      <w:r w:rsidR="00DC7E4E" w:rsidRPr="000C422A">
        <w:rPr>
          <w:rFonts w:ascii="Arial" w:eastAsia="Arial" w:hAnsi="Arial" w:cs="Arial"/>
          <w:w w:val="99"/>
        </w:rPr>
        <w:t>removal</w:t>
      </w:r>
      <w:r w:rsidR="00DC7E4E" w:rsidRPr="000C422A">
        <w:rPr>
          <w:rFonts w:ascii="Arial" w:eastAsia="Arial" w:hAnsi="Arial" w:cs="Arial"/>
        </w:rPr>
        <w:t xml:space="preserve"> </w:t>
      </w:r>
      <w:r w:rsidR="00DC7E4E" w:rsidRPr="000C422A">
        <w:rPr>
          <w:rFonts w:ascii="Arial" w:eastAsia="Arial" w:hAnsi="Arial" w:cs="Arial"/>
          <w:w w:val="99"/>
        </w:rPr>
        <w:t>procedures</w:t>
      </w:r>
      <w:r w:rsidR="00DC7E4E" w:rsidRPr="000C422A">
        <w:rPr>
          <w:rFonts w:ascii="Arial" w:eastAsia="Arial" w:hAnsi="Arial" w:cs="Arial"/>
        </w:rPr>
        <w:t xml:space="preserve"> </w:t>
      </w:r>
      <w:r w:rsidR="00DC7E4E" w:rsidRPr="000C422A">
        <w:rPr>
          <w:rFonts w:ascii="Arial" w:eastAsia="Arial" w:hAnsi="Arial" w:cs="Arial"/>
          <w:w w:val="99"/>
        </w:rPr>
        <w:t>to</w:t>
      </w:r>
      <w:r w:rsidR="00DC7E4E" w:rsidRPr="000C422A">
        <w:rPr>
          <w:rFonts w:ascii="Arial" w:eastAsia="Arial" w:hAnsi="Arial" w:cs="Arial"/>
        </w:rPr>
        <w:t xml:space="preserve"> </w:t>
      </w:r>
      <w:r w:rsidR="00DC7E4E" w:rsidRPr="000C422A">
        <w:rPr>
          <w:rFonts w:ascii="Arial" w:eastAsia="Arial" w:hAnsi="Arial" w:cs="Arial"/>
          <w:w w:val="99"/>
        </w:rPr>
        <w:t>be</w:t>
      </w:r>
      <w:r w:rsidR="00DC7E4E" w:rsidRPr="000C422A">
        <w:rPr>
          <w:rFonts w:ascii="Arial" w:eastAsia="Arial" w:hAnsi="Arial" w:cs="Arial"/>
        </w:rPr>
        <w:t xml:space="preserve"> </w:t>
      </w:r>
      <w:r w:rsidR="00DC7E4E" w:rsidRPr="000C422A">
        <w:rPr>
          <w:rFonts w:ascii="Arial" w:eastAsia="Arial" w:hAnsi="Arial" w:cs="Arial"/>
          <w:w w:val="99"/>
        </w:rPr>
        <w:t>followed</w:t>
      </w:r>
      <w:r w:rsidR="00DC7E4E" w:rsidRPr="000C422A">
        <w:rPr>
          <w:rFonts w:ascii="Arial" w:eastAsia="Arial" w:hAnsi="Arial" w:cs="Arial"/>
        </w:rPr>
        <w:t xml:space="preserve"> </w:t>
      </w:r>
      <w:r w:rsidR="00DC7E4E" w:rsidRPr="000C422A">
        <w:rPr>
          <w:rFonts w:ascii="Arial" w:eastAsia="Arial" w:hAnsi="Arial" w:cs="Arial"/>
          <w:w w:val="99"/>
        </w:rPr>
        <w:t>as</w:t>
      </w:r>
      <w:r w:rsidR="00DC7E4E" w:rsidRPr="000C422A">
        <w:rPr>
          <w:rFonts w:ascii="Arial" w:eastAsia="Arial" w:hAnsi="Arial" w:cs="Arial"/>
        </w:rPr>
        <w:t xml:space="preserve"> </w:t>
      </w:r>
      <w:r w:rsidR="00DC7E4E" w:rsidRPr="000C422A">
        <w:rPr>
          <w:rFonts w:ascii="Arial" w:eastAsia="Arial" w:hAnsi="Arial" w:cs="Arial"/>
          <w:w w:val="99"/>
        </w:rPr>
        <w:t>per</w:t>
      </w:r>
      <w:r w:rsidR="00DC7E4E" w:rsidRPr="000C422A">
        <w:rPr>
          <w:rFonts w:ascii="Arial" w:eastAsia="Arial" w:hAnsi="Arial" w:cs="Arial"/>
        </w:rPr>
        <w:t xml:space="preserve"> </w:t>
      </w:r>
      <w:r w:rsidR="00DC7E4E" w:rsidRPr="000C422A">
        <w:rPr>
          <w:rFonts w:ascii="Arial" w:eastAsia="Arial" w:hAnsi="Arial" w:cs="Arial"/>
          <w:w w:val="99"/>
        </w:rPr>
        <w:t>Hotel</w:t>
      </w:r>
      <w:r w:rsidR="00DC7E4E" w:rsidRPr="000C422A">
        <w:rPr>
          <w:rFonts w:ascii="Arial" w:eastAsia="Arial" w:hAnsi="Arial" w:cs="Arial"/>
        </w:rPr>
        <w:t xml:space="preserve"> </w:t>
      </w:r>
      <w:r w:rsidR="00DC7E4E" w:rsidRPr="000C422A">
        <w:rPr>
          <w:rFonts w:ascii="Arial" w:eastAsia="Arial" w:hAnsi="Arial" w:cs="Arial"/>
          <w:w w:val="99"/>
        </w:rPr>
        <w:t>Policy</w:t>
      </w:r>
      <w:r w:rsidR="00DC7E4E" w:rsidRPr="000C422A">
        <w:rPr>
          <w:rFonts w:ascii="Arial" w:eastAsia="Arial" w:hAnsi="Arial" w:cs="Arial"/>
        </w:rPr>
        <w:t xml:space="preserve"> </w:t>
      </w:r>
      <w:r w:rsidR="00DC7E4E" w:rsidRPr="000C422A">
        <w:rPr>
          <w:rFonts w:ascii="Arial" w:eastAsia="Arial" w:hAnsi="Arial" w:cs="Arial"/>
          <w:w w:val="99"/>
        </w:rPr>
        <w:t>(HK-HA-08-</w:t>
      </w:r>
    </w:p>
    <w:p w:rsidR="00C74C4F" w:rsidRPr="000C422A" w:rsidRDefault="00DC7E4E" w:rsidP="000C422A">
      <w:pPr>
        <w:spacing w:line="276" w:lineRule="auto"/>
        <w:ind w:left="562"/>
        <w:rPr>
          <w:rFonts w:ascii="Arial" w:eastAsia="Arial" w:hAnsi="Arial" w:cs="Arial"/>
          <w:w w:val="99"/>
        </w:rPr>
      </w:pPr>
      <w:r w:rsidRPr="000C422A">
        <w:rPr>
          <w:rFonts w:ascii="Arial" w:eastAsia="Arial" w:hAnsi="Arial" w:cs="Arial"/>
          <w:w w:val="99"/>
        </w:rPr>
        <w:t>03-006-</w:t>
      </w:r>
      <w:r w:rsidRPr="000C422A">
        <w:rPr>
          <w:rFonts w:ascii="Arial" w:eastAsia="Arial" w:hAnsi="Arial" w:cs="Arial"/>
        </w:rPr>
        <w:t xml:space="preserve"> </w:t>
      </w:r>
      <w:r w:rsidRPr="000C422A">
        <w:rPr>
          <w:rFonts w:ascii="Arial" w:eastAsia="Arial" w:hAnsi="Arial" w:cs="Arial"/>
          <w:w w:val="99"/>
        </w:rPr>
        <w:t>Housekeeping</w:t>
      </w:r>
      <w:r w:rsidRPr="000C422A">
        <w:rPr>
          <w:rFonts w:ascii="Arial" w:eastAsia="Arial" w:hAnsi="Arial" w:cs="Arial"/>
        </w:rPr>
        <w:t xml:space="preserve"> </w:t>
      </w:r>
      <w:r w:rsidRPr="000C422A">
        <w:rPr>
          <w:rFonts w:ascii="Arial" w:eastAsia="Arial" w:hAnsi="Arial" w:cs="Arial"/>
          <w:w w:val="99"/>
        </w:rPr>
        <w:t>-</w:t>
      </w:r>
      <w:r w:rsidRPr="000C422A">
        <w:rPr>
          <w:rFonts w:ascii="Arial" w:eastAsia="Arial" w:hAnsi="Arial" w:cs="Arial"/>
        </w:rPr>
        <w:t xml:space="preserve"> </w:t>
      </w:r>
      <w:r w:rsidRPr="000C422A">
        <w:rPr>
          <w:rFonts w:ascii="Arial" w:eastAsia="Arial" w:hAnsi="Arial" w:cs="Arial"/>
          <w:w w:val="99"/>
        </w:rPr>
        <w:t>House</w:t>
      </w:r>
      <w:r w:rsidRPr="000C422A">
        <w:rPr>
          <w:rFonts w:ascii="Arial" w:eastAsia="Arial" w:hAnsi="Arial" w:cs="Arial"/>
        </w:rPr>
        <w:t xml:space="preserve"> </w:t>
      </w:r>
      <w:r w:rsidRPr="000C422A">
        <w:rPr>
          <w:rFonts w:ascii="Arial" w:eastAsia="Arial" w:hAnsi="Arial" w:cs="Arial"/>
          <w:w w:val="99"/>
        </w:rPr>
        <w:t>Attendant</w:t>
      </w:r>
      <w:r w:rsidRPr="000C422A">
        <w:rPr>
          <w:rFonts w:ascii="Arial" w:eastAsia="Arial" w:hAnsi="Arial" w:cs="Arial"/>
        </w:rPr>
        <w:t xml:space="preserve"> </w:t>
      </w:r>
      <w:r w:rsidRPr="000C422A">
        <w:rPr>
          <w:rFonts w:ascii="Arial" w:eastAsia="Arial" w:hAnsi="Arial" w:cs="Arial"/>
          <w:w w:val="99"/>
        </w:rPr>
        <w:t>P&amp;P</w:t>
      </w:r>
      <w:r w:rsidRPr="000C422A">
        <w:rPr>
          <w:rFonts w:ascii="Arial" w:eastAsia="Arial" w:hAnsi="Arial" w:cs="Arial"/>
        </w:rPr>
        <w:t xml:space="preserve"> </w:t>
      </w:r>
      <w:r w:rsidRPr="000C422A">
        <w:rPr>
          <w:rFonts w:ascii="Arial" w:eastAsia="Arial" w:hAnsi="Arial" w:cs="Arial"/>
          <w:w w:val="99"/>
        </w:rPr>
        <w:t>-</w:t>
      </w:r>
      <w:r w:rsidRPr="000C422A">
        <w:rPr>
          <w:rFonts w:ascii="Arial" w:eastAsia="Arial" w:hAnsi="Arial" w:cs="Arial"/>
        </w:rPr>
        <w:t xml:space="preserve"> </w:t>
      </w:r>
      <w:r w:rsidRPr="000C422A">
        <w:rPr>
          <w:rFonts w:ascii="Arial" w:eastAsia="Arial" w:hAnsi="Arial" w:cs="Arial"/>
          <w:w w:val="99"/>
        </w:rPr>
        <w:t>Hotel</w:t>
      </w:r>
      <w:r w:rsidRPr="000C422A">
        <w:rPr>
          <w:rFonts w:ascii="Arial" w:eastAsia="Arial" w:hAnsi="Arial" w:cs="Arial"/>
        </w:rPr>
        <w:t xml:space="preserve"> </w:t>
      </w:r>
      <w:r w:rsidRPr="000C422A">
        <w:rPr>
          <w:rFonts w:ascii="Arial" w:eastAsia="Arial" w:hAnsi="Arial" w:cs="Arial"/>
          <w:w w:val="99"/>
        </w:rPr>
        <w:t>Rubbish</w:t>
      </w:r>
      <w:r w:rsidR="00C74C4F" w:rsidRPr="000C422A">
        <w:rPr>
          <w:rFonts w:ascii="Arial" w:eastAsia="Arial" w:hAnsi="Arial" w:cs="Arial"/>
          <w:w w:val="99"/>
        </w:rPr>
        <w:t>/Phải tuân thủ các quy trình thu gom, lưu trữ và loại bỏ rác theo Chính sách của Khách sạn (HK-HA-08-</w:t>
      </w:r>
    </w:p>
    <w:p w:rsidR="00F575A8" w:rsidRPr="000C422A" w:rsidRDefault="00C74C4F" w:rsidP="000C422A">
      <w:pPr>
        <w:spacing w:line="276" w:lineRule="auto"/>
        <w:ind w:left="562"/>
        <w:rPr>
          <w:rFonts w:ascii="Arial" w:eastAsia="Arial" w:hAnsi="Arial" w:cs="Arial"/>
        </w:rPr>
      </w:pPr>
      <w:r w:rsidRPr="000C422A">
        <w:rPr>
          <w:rFonts w:ascii="Arial" w:eastAsia="Arial" w:hAnsi="Arial" w:cs="Arial"/>
          <w:w w:val="99"/>
        </w:rPr>
        <w:t>03-006- Housekeeping - Housekeeping P&amp;P - Khách sạn Rác rưởi</w:t>
      </w:r>
    </w:p>
    <w:p w:rsidR="00F575A8" w:rsidRPr="000C422A" w:rsidRDefault="00F575A8" w:rsidP="000C422A">
      <w:pPr>
        <w:spacing w:before="1" w:line="276" w:lineRule="auto"/>
        <w:rPr>
          <w:rFonts w:ascii="Arial" w:hAnsi="Arial" w:cs="Arial"/>
        </w:rPr>
      </w:pPr>
    </w:p>
    <w:p w:rsidR="00F575A8" w:rsidRPr="000C422A" w:rsidRDefault="00F575A8" w:rsidP="000C422A">
      <w:pPr>
        <w:spacing w:line="276" w:lineRule="auto"/>
        <w:rPr>
          <w:rFonts w:ascii="Arial" w:hAnsi="Arial" w:cs="Arial"/>
        </w:rPr>
      </w:pPr>
    </w:p>
    <w:p w:rsidR="00F575A8" w:rsidRPr="000C422A" w:rsidRDefault="00DC7E4E" w:rsidP="000C422A">
      <w:pPr>
        <w:spacing w:line="276" w:lineRule="auto"/>
        <w:ind w:left="167" w:right="7300"/>
        <w:rPr>
          <w:rFonts w:ascii="Arial" w:eastAsia="Arial" w:hAnsi="Arial" w:cs="Arial"/>
        </w:rPr>
      </w:pPr>
      <w:r w:rsidRPr="000C422A">
        <w:rPr>
          <w:rFonts w:ascii="Arial" w:eastAsia="Arial" w:hAnsi="Arial" w:cs="Arial"/>
          <w:b/>
          <w:w w:val="99"/>
        </w:rPr>
        <w:t>Furniture</w:t>
      </w:r>
      <w:r w:rsidRPr="000C422A">
        <w:rPr>
          <w:rFonts w:ascii="Arial" w:eastAsia="Arial" w:hAnsi="Arial" w:cs="Arial"/>
          <w:b/>
        </w:rPr>
        <w:t xml:space="preserve"> </w:t>
      </w:r>
      <w:r w:rsidRPr="000C422A">
        <w:rPr>
          <w:rFonts w:ascii="Arial" w:eastAsia="Arial" w:hAnsi="Arial" w:cs="Arial"/>
          <w:b/>
          <w:w w:val="99"/>
        </w:rPr>
        <w:t>Presentation</w:t>
      </w:r>
      <w:r w:rsidR="0071177D" w:rsidRPr="000C422A">
        <w:rPr>
          <w:rFonts w:ascii="Arial" w:eastAsia="Arial" w:hAnsi="Arial" w:cs="Arial"/>
          <w:b/>
          <w:w w:val="99"/>
        </w:rPr>
        <w:t xml:space="preserve">/ Đồ nội thất </w:t>
      </w:r>
    </w:p>
    <w:p w:rsidR="00F575A8" w:rsidRPr="000C422A" w:rsidRDefault="00DC7E4E" w:rsidP="000C422A">
      <w:pPr>
        <w:spacing w:before="17" w:line="276" w:lineRule="auto"/>
        <w:ind w:left="562"/>
        <w:rPr>
          <w:rFonts w:ascii="Arial" w:eastAsia="Arial" w:hAnsi="Arial" w:cs="Arial"/>
        </w:rPr>
      </w:pPr>
      <w:r w:rsidRPr="000C422A">
        <w:rPr>
          <w:rFonts w:ascii="Arial" w:eastAsia="Arial" w:hAnsi="Arial" w:cs="Arial"/>
          <w:w w:val="99"/>
        </w:rPr>
        <w:t>Furniture</w:t>
      </w:r>
      <w:r w:rsidRPr="000C422A">
        <w:rPr>
          <w:rFonts w:ascii="Arial" w:eastAsia="Arial" w:hAnsi="Arial" w:cs="Arial"/>
        </w:rPr>
        <w:t xml:space="preserve"> </w:t>
      </w:r>
      <w:r w:rsidRPr="000C422A">
        <w:rPr>
          <w:rFonts w:ascii="Arial" w:eastAsia="Arial" w:hAnsi="Arial" w:cs="Arial"/>
          <w:w w:val="99"/>
        </w:rPr>
        <w:t>is</w:t>
      </w:r>
      <w:r w:rsidRPr="000C422A">
        <w:rPr>
          <w:rFonts w:ascii="Arial" w:eastAsia="Arial" w:hAnsi="Arial" w:cs="Arial"/>
        </w:rPr>
        <w:t xml:space="preserve"> </w:t>
      </w:r>
      <w:r w:rsidRPr="000C422A">
        <w:rPr>
          <w:rFonts w:ascii="Arial" w:eastAsia="Arial" w:hAnsi="Arial" w:cs="Arial"/>
          <w:w w:val="99"/>
        </w:rPr>
        <w:t>free</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dust</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furnishings</w:t>
      </w:r>
      <w:r w:rsidRPr="000C422A">
        <w:rPr>
          <w:rFonts w:ascii="Arial" w:eastAsia="Arial" w:hAnsi="Arial" w:cs="Arial"/>
        </w:rPr>
        <w:t xml:space="preserve"> </w:t>
      </w:r>
      <w:r w:rsidRPr="000C422A">
        <w:rPr>
          <w:rFonts w:ascii="Arial" w:eastAsia="Arial" w:hAnsi="Arial" w:cs="Arial"/>
          <w:w w:val="99"/>
        </w:rPr>
        <w:t>are</w:t>
      </w:r>
      <w:r w:rsidRPr="000C422A">
        <w:rPr>
          <w:rFonts w:ascii="Arial" w:eastAsia="Arial" w:hAnsi="Arial" w:cs="Arial"/>
        </w:rPr>
        <w:t xml:space="preserve"> </w:t>
      </w:r>
      <w:r w:rsidRPr="000C422A">
        <w:rPr>
          <w:rFonts w:ascii="Arial" w:eastAsia="Arial" w:hAnsi="Arial" w:cs="Arial"/>
          <w:w w:val="99"/>
        </w:rPr>
        <w:t>clean</w:t>
      </w:r>
      <w:r w:rsidR="00C74C4F" w:rsidRPr="000C422A">
        <w:rPr>
          <w:rFonts w:ascii="Arial" w:eastAsia="Arial" w:hAnsi="Arial" w:cs="Arial"/>
          <w:w w:val="99"/>
        </w:rPr>
        <w:t>/</w:t>
      </w:r>
      <w:r w:rsidR="00C74C4F" w:rsidRPr="000C422A">
        <w:rPr>
          <w:rFonts w:ascii="Arial" w:hAnsi="Arial" w:cs="Arial"/>
        </w:rPr>
        <w:t xml:space="preserve"> </w:t>
      </w:r>
      <w:r w:rsidR="008444CD" w:rsidRPr="000C422A">
        <w:rPr>
          <w:rFonts w:ascii="Arial" w:eastAsia="Arial" w:hAnsi="Arial" w:cs="Arial"/>
          <w:w w:val="99"/>
        </w:rPr>
        <w:t>Vệ sinh n</w:t>
      </w:r>
      <w:r w:rsidR="00C74C4F" w:rsidRPr="000C422A">
        <w:rPr>
          <w:rFonts w:ascii="Arial" w:eastAsia="Arial" w:hAnsi="Arial" w:cs="Arial"/>
          <w:w w:val="99"/>
        </w:rPr>
        <w:t>ội thất không có bụi và đồ đạc sạch sẽ</w:t>
      </w:r>
      <w:r w:rsidRPr="000C422A">
        <w:rPr>
          <w:rFonts w:ascii="Arial" w:eastAsia="Arial" w:hAnsi="Arial" w:cs="Arial"/>
          <w:w w:val="99"/>
        </w:rPr>
        <w:t>.</w:t>
      </w:r>
      <w:r w:rsidR="0071177D" w:rsidRPr="000C422A">
        <w:rPr>
          <w:rFonts w:ascii="Arial" w:eastAsia="Arial" w:hAnsi="Arial" w:cs="Arial"/>
          <w:w w:val="99"/>
        </w:rPr>
        <w:t>.</w:t>
      </w:r>
    </w:p>
    <w:p w:rsidR="00F575A8" w:rsidRPr="000C422A" w:rsidRDefault="00DC7E4E" w:rsidP="000C422A">
      <w:pPr>
        <w:spacing w:before="12" w:line="276" w:lineRule="auto"/>
        <w:ind w:left="562"/>
        <w:rPr>
          <w:rFonts w:ascii="Arial" w:eastAsia="Arial" w:hAnsi="Arial" w:cs="Arial"/>
        </w:rPr>
      </w:pPr>
      <w:r w:rsidRPr="000C422A">
        <w:rPr>
          <w:rFonts w:ascii="Arial" w:eastAsia="Arial" w:hAnsi="Arial" w:cs="Arial"/>
          <w:w w:val="99"/>
        </w:rPr>
        <w:t>Spot</w:t>
      </w:r>
      <w:r w:rsidRPr="000C422A">
        <w:rPr>
          <w:rFonts w:ascii="Arial" w:eastAsia="Arial"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any</w:t>
      </w:r>
      <w:r w:rsidRPr="000C422A">
        <w:rPr>
          <w:rFonts w:ascii="Arial" w:eastAsia="Arial" w:hAnsi="Arial" w:cs="Arial"/>
        </w:rPr>
        <w:t xml:space="preserve"> </w:t>
      </w:r>
      <w:r w:rsidRPr="000C422A">
        <w:rPr>
          <w:rFonts w:ascii="Arial" w:eastAsia="Arial" w:hAnsi="Arial" w:cs="Arial"/>
          <w:w w:val="99"/>
        </w:rPr>
        <w:t>stains</w:t>
      </w:r>
      <w:r w:rsidRPr="000C422A">
        <w:rPr>
          <w:rFonts w:ascii="Arial" w:eastAsia="Arial" w:hAnsi="Arial" w:cs="Arial"/>
        </w:rPr>
        <w:t xml:space="preserve"> </w:t>
      </w:r>
      <w:r w:rsidRPr="000C422A">
        <w:rPr>
          <w:rFonts w:ascii="Arial" w:eastAsia="Arial" w:hAnsi="Arial" w:cs="Arial"/>
          <w:w w:val="99"/>
        </w:rPr>
        <w:t>on</w:t>
      </w:r>
      <w:r w:rsidRPr="000C422A">
        <w:rPr>
          <w:rFonts w:ascii="Arial" w:eastAsia="Arial" w:hAnsi="Arial" w:cs="Arial"/>
        </w:rPr>
        <w:t xml:space="preserve"> </w:t>
      </w:r>
      <w:r w:rsidRPr="000C422A">
        <w:rPr>
          <w:rFonts w:ascii="Arial" w:eastAsia="Arial" w:hAnsi="Arial" w:cs="Arial"/>
          <w:w w:val="99"/>
        </w:rPr>
        <w:t>furniture.</w:t>
      </w:r>
      <w:r w:rsidRPr="000C422A">
        <w:rPr>
          <w:rFonts w:ascii="Arial" w:eastAsia="Arial" w:hAnsi="Arial" w:cs="Arial"/>
        </w:rPr>
        <w:t xml:space="preserve">  </w:t>
      </w:r>
      <w:r w:rsidRPr="000C422A">
        <w:rPr>
          <w:rFonts w:ascii="Arial" w:eastAsia="Arial" w:hAnsi="Arial" w:cs="Arial"/>
          <w:w w:val="99"/>
        </w:rPr>
        <w:t>When</w:t>
      </w:r>
      <w:r w:rsidRPr="000C422A">
        <w:rPr>
          <w:rFonts w:ascii="Arial" w:eastAsia="Arial" w:hAnsi="Arial" w:cs="Arial"/>
        </w:rPr>
        <w:t xml:space="preserve"> </w:t>
      </w:r>
      <w:r w:rsidRPr="000C422A">
        <w:rPr>
          <w:rFonts w:ascii="Arial" w:eastAsia="Arial" w:hAnsi="Arial" w:cs="Arial"/>
          <w:w w:val="99"/>
        </w:rPr>
        <w:t>spot</w:t>
      </w:r>
      <w:r w:rsidRPr="000C422A">
        <w:rPr>
          <w:rFonts w:ascii="Arial" w:eastAsia="Arial" w:hAnsi="Arial" w:cs="Arial"/>
        </w:rPr>
        <w:t xml:space="preserve"> </w:t>
      </w:r>
      <w:r w:rsidRPr="000C422A">
        <w:rPr>
          <w:rFonts w:ascii="Arial" w:eastAsia="Arial" w:hAnsi="Arial" w:cs="Arial"/>
          <w:w w:val="99"/>
        </w:rPr>
        <w:t>cleaning</w:t>
      </w:r>
      <w:r w:rsidRPr="000C422A">
        <w:rPr>
          <w:rFonts w:ascii="Arial" w:eastAsia="Arial" w:hAnsi="Arial" w:cs="Arial"/>
        </w:rPr>
        <w:t xml:space="preserve"> </w:t>
      </w:r>
      <w:r w:rsidRPr="000C422A">
        <w:rPr>
          <w:rFonts w:ascii="Arial" w:eastAsia="Arial" w:hAnsi="Arial" w:cs="Arial"/>
          <w:w w:val="99"/>
        </w:rPr>
        <w:t>furniture</w:t>
      </w:r>
      <w:r w:rsidRPr="000C422A">
        <w:rPr>
          <w:rFonts w:ascii="Arial" w:eastAsia="Arial" w:hAnsi="Arial" w:cs="Arial"/>
        </w:rPr>
        <w:t xml:space="preserve"> </w:t>
      </w:r>
      <w:r w:rsidRPr="000C422A">
        <w:rPr>
          <w:rFonts w:ascii="Arial" w:eastAsia="Arial" w:hAnsi="Arial" w:cs="Arial"/>
          <w:w w:val="99"/>
        </w:rPr>
        <w:t>refer</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the</w:t>
      </w:r>
      <w:r w:rsidRPr="000C422A">
        <w:rPr>
          <w:rFonts w:ascii="Arial" w:eastAsia="Arial" w:hAnsi="Arial" w:cs="Arial"/>
        </w:rPr>
        <w:t xml:space="preserve"> </w:t>
      </w:r>
      <w:r w:rsidRPr="000C422A">
        <w:rPr>
          <w:rFonts w:ascii="Arial" w:eastAsia="Arial" w:hAnsi="Arial" w:cs="Arial"/>
          <w:w w:val="99"/>
        </w:rPr>
        <w:t>Supervisor</w:t>
      </w:r>
      <w:r w:rsidRPr="000C422A">
        <w:rPr>
          <w:rFonts w:ascii="Arial" w:eastAsia="Arial" w:hAnsi="Arial" w:cs="Arial"/>
        </w:rPr>
        <w:t xml:space="preserve"> </w:t>
      </w:r>
      <w:r w:rsidRPr="000C422A">
        <w:rPr>
          <w:rFonts w:ascii="Arial" w:eastAsia="Arial" w:hAnsi="Arial" w:cs="Arial"/>
          <w:w w:val="99"/>
        </w:rPr>
        <w:t>Policy</w:t>
      </w:r>
      <w:r w:rsidRPr="000C422A">
        <w:rPr>
          <w:rFonts w:ascii="Arial" w:eastAsia="Arial" w:hAnsi="Arial" w:cs="Arial"/>
        </w:rPr>
        <w:t xml:space="preserve"> </w:t>
      </w:r>
      <w:r w:rsidRPr="000C422A">
        <w:rPr>
          <w:rFonts w:ascii="Arial" w:eastAsia="Arial" w:hAnsi="Arial" w:cs="Arial"/>
          <w:w w:val="99"/>
        </w:rPr>
        <w:t>and</w:t>
      </w:r>
    </w:p>
    <w:p w:rsidR="008444CD" w:rsidRPr="000C422A" w:rsidRDefault="00DC7E4E" w:rsidP="000C422A">
      <w:pPr>
        <w:spacing w:line="276" w:lineRule="auto"/>
        <w:ind w:left="562"/>
        <w:rPr>
          <w:rFonts w:ascii="Arial" w:eastAsia="Arial" w:hAnsi="Arial" w:cs="Arial"/>
          <w:w w:val="99"/>
        </w:rPr>
      </w:pPr>
      <w:r w:rsidRPr="000C422A">
        <w:rPr>
          <w:rFonts w:ascii="Arial" w:eastAsia="Arial" w:hAnsi="Arial" w:cs="Arial"/>
          <w:w w:val="99"/>
        </w:rPr>
        <w:t>Procedure</w:t>
      </w:r>
      <w:r w:rsidRPr="000C422A">
        <w:rPr>
          <w:rFonts w:ascii="Arial" w:eastAsia="Arial" w:hAnsi="Arial" w:cs="Arial"/>
        </w:rPr>
        <w:t xml:space="preserve"> </w:t>
      </w:r>
      <w:r w:rsidRPr="000C422A">
        <w:rPr>
          <w:rFonts w:ascii="Arial" w:eastAsia="Arial" w:hAnsi="Arial" w:cs="Arial"/>
          <w:w w:val="99"/>
        </w:rPr>
        <w:t>for</w:t>
      </w:r>
      <w:r w:rsidRPr="000C422A">
        <w:rPr>
          <w:rFonts w:ascii="Arial" w:eastAsia="Arial" w:hAnsi="Arial" w:cs="Arial"/>
        </w:rPr>
        <w:t xml:space="preserve"> </w:t>
      </w:r>
      <w:r w:rsidRPr="000C422A">
        <w:rPr>
          <w:rFonts w:ascii="Arial" w:eastAsia="Arial" w:hAnsi="Arial" w:cs="Arial"/>
          <w:w w:val="99"/>
        </w:rPr>
        <w:t>appropriate</w:t>
      </w:r>
      <w:r w:rsidRPr="000C422A">
        <w:rPr>
          <w:rFonts w:ascii="Arial" w:eastAsia="Arial" w:hAnsi="Arial" w:cs="Arial"/>
        </w:rPr>
        <w:t xml:space="preserve"> </w:t>
      </w:r>
      <w:r w:rsidRPr="000C422A">
        <w:rPr>
          <w:rFonts w:ascii="Arial" w:eastAsia="Arial" w:hAnsi="Arial" w:cs="Arial"/>
          <w:w w:val="99"/>
        </w:rPr>
        <w:t>method</w:t>
      </w:r>
      <w:r w:rsidR="008444CD" w:rsidRPr="000C422A">
        <w:rPr>
          <w:rFonts w:ascii="Arial" w:eastAsia="Arial" w:hAnsi="Arial" w:cs="Arial"/>
          <w:w w:val="99"/>
        </w:rPr>
        <w:t>/</w:t>
      </w:r>
      <w:r w:rsidR="008444CD" w:rsidRPr="000C422A">
        <w:rPr>
          <w:rFonts w:ascii="Arial" w:hAnsi="Arial" w:cs="Arial"/>
        </w:rPr>
        <w:t xml:space="preserve"> </w:t>
      </w:r>
      <w:r w:rsidR="008444CD" w:rsidRPr="000C422A">
        <w:rPr>
          <w:rFonts w:ascii="Arial" w:eastAsia="Arial" w:hAnsi="Arial" w:cs="Arial"/>
          <w:w w:val="99"/>
        </w:rPr>
        <w:t>Làm sạch mọi vết bẩn trên đồ nội thất. Khi làm sạch đồ đạc tại chỗ, và Quy trình áp dụng phương pháp phù hợp.</w:t>
      </w:r>
    </w:p>
    <w:p w:rsidR="00F575A8" w:rsidRPr="000C422A" w:rsidRDefault="00DC7E4E" w:rsidP="000C422A">
      <w:pPr>
        <w:spacing w:before="15" w:line="276" w:lineRule="auto"/>
        <w:ind w:left="562"/>
        <w:rPr>
          <w:rFonts w:ascii="Arial" w:eastAsia="Arial" w:hAnsi="Arial" w:cs="Arial"/>
        </w:rPr>
      </w:pPr>
      <w:r w:rsidRPr="000C422A">
        <w:rPr>
          <w:rFonts w:ascii="Arial" w:eastAsia="Arial" w:hAnsi="Arial" w:cs="Arial"/>
          <w:w w:val="99"/>
        </w:rPr>
        <w:t>Furniture</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be</w:t>
      </w:r>
      <w:r w:rsidRPr="000C422A">
        <w:rPr>
          <w:rFonts w:ascii="Arial" w:eastAsia="Arial" w:hAnsi="Arial" w:cs="Arial"/>
        </w:rPr>
        <w:t xml:space="preserve"> </w:t>
      </w:r>
      <w:r w:rsidRPr="000C422A">
        <w:rPr>
          <w:rFonts w:ascii="Arial" w:eastAsia="Arial" w:hAnsi="Arial" w:cs="Arial"/>
          <w:w w:val="99"/>
        </w:rPr>
        <w:t>well</w:t>
      </w:r>
      <w:r w:rsidRPr="000C422A">
        <w:rPr>
          <w:rFonts w:ascii="Arial" w:eastAsia="Arial" w:hAnsi="Arial" w:cs="Arial"/>
        </w:rPr>
        <w:t xml:space="preserve"> </w:t>
      </w:r>
      <w:r w:rsidRPr="000C422A">
        <w:rPr>
          <w:rFonts w:ascii="Arial" w:eastAsia="Arial" w:hAnsi="Arial" w:cs="Arial"/>
          <w:w w:val="99"/>
        </w:rPr>
        <w:t>maintained</w:t>
      </w:r>
      <w:r w:rsidRPr="000C422A">
        <w:rPr>
          <w:rFonts w:ascii="Arial" w:eastAsia="Arial" w:hAnsi="Arial" w:cs="Arial"/>
        </w:rPr>
        <w:t xml:space="preserve"> </w:t>
      </w:r>
      <w:r w:rsidRPr="000C422A">
        <w:rPr>
          <w:rFonts w:ascii="Arial" w:eastAsia="Arial" w:hAnsi="Arial" w:cs="Arial"/>
          <w:w w:val="99"/>
        </w:rPr>
        <w:t>-</w:t>
      </w:r>
      <w:r w:rsidRPr="000C422A">
        <w:rPr>
          <w:rFonts w:ascii="Arial" w:eastAsia="Arial" w:hAnsi="Arial" w:cs="Arial"/>
        </w:rPr>
        <w:t xml:space="preserve"> </w:t>
      </w:r>
      <w:r w:rsidRPr="000C422A">
        <w:rPr>
          <w:rFonts w:ascii="Arial" w:eastAsia="Arial" w:hAnsi="Arial" w:cs="Arial"/>
          <w:w w:val="99"/>
        </w:rPr>
        <w:t>report</w:t>
      </w:r>
      <w:r w:rsidRPr="000C422A">
        <w:rPr>
          <w:rFonts w:ascii="Arial" w:eastAsia="Arial" w:hAnsi="Arial" w:cs="Arial"/>
        </w:rPr>
        <w:t xml:space="preserve"> </w:t>
      </w:r>
      <w:r w:rsidRPr="000C422A">
        <w:rPr>
          <w:rFonts w:ascii="Arial" w:eastAsia="Arial" w:hAnsi="Arial" w:cs="Arial"/>
          <w:w w:val="99"/>
        </w:rPr>
        <w:t>any</w:t>
      </w:r>
      <w:r w:rsidRPr="000C422A">
        <w:rPr>
          <w:rFonts w:ascii="Arial" w:eastAsia="Arial" w:hAnsi="Arial" w:cs="Arial"/>
        </w:rPr>
        <w:t xml:space="preserve"> </w:t>
      </w:r>
      <w:r w:rsidRPr="000C422A">
        <w:rPr>
          <w:rFonts w:ascii="Arial" w:eastAsia="Arial" w:hAnsi="Arial" w:cs="Arial"/>
          <w:w w:val="99"/>
        </w:rPr>
        <w:t>damaged</w:t>
      </w:r>
      <w:r w:rsidRPr="000C422A">
        <w:rPr>
          <w:rFonts w:ascii="Arial" w:eastAsia="Arial" w:hAnsi="Arial" w:cs="Arial"/>
        </w:rPr>
        <w:t xml:space="preserve"> </w:t>
      </w:r>
      <w:r w:rsidRPr="000C422A">
        <w:rPr>
          <w:rFonts w:ascii="Arial" w:eastAsia="Arial" w:hAnsi="Arial" w:cs="Arial"/>
          <w:w w:val="99"/>
        </w:rPr>
        <w:t>surfaces</w:t>
      </w:r>
      <w:r w:rsidRPr="000C422A">
        <w:rPr>
          <w:rFonts w:ascii="Arial" w:eastAsia="Arial" w:hAnsi="Arial" w:cs="Arial"/>
        </w:rPr>
        <w:t xml:space="preserve"> </w:t>
      </w:r>
      <w:r w:rsidRPr="000C422A">
        <w:rPr>
          <w:rFonts w:ascii="Arial" w:eastAsia="Arial" w:hAnsi="Arial" w:cs="Arial"/>
          <w:w w:val="99"/>
        </w:rPr>
        <w:t>to</w:t>
      </w:r>
      <w:r w:rsidRPr="000C422A">
        <w:rPr>
          <w:rFonts w:ascii="Arial" w:eastAsia="Arial" w:hAnsi="Arial" w:cs="Arial"/>
        </w:rPr>
        <w:t xml:space="preserve"> </w:t>
      </w:r>
      <w:r w:rsidRPr="000C422A">
        <w:rPr>
          <w:rFonts w:ascii="Arial" w:eastAsia="Arial" w:hAnsi="Arial" w:cs="Arial"/>
          <w:w w:val="99"/>
        </w:rPr>
        <w:t>your</w:t>
      </w:r>
      <w:r w:rsidRPr="000C422A">
        <w:rPr>
          <w:rFonts w:ascii="Arial" w:eastAsia="Arial" w:hAnsi="Arial" w:cs="Arial"/>
        </w:rPr>
        <w:t xml:space="preserve"> </w:t>
      </w:r>
      <w:r w:rsidRPr="000C422A">
        <w:rPr>
          <w:rFonts w:ascii="Arial" w:eastAsia="Arial" w:hAnsi="Arial" w:cs="Arial"/>
          <w:w w:val="99"/>
        </w:rPr>
        <w:t>Supervisor</w:t>
      </w:r>
      <w:r w:rsidR="008444CD" w:rsidRPr="000C422A">
        <w:rPr>
          <w:rFonts w:ascii="Arial" w:eastAsia="Arial" w:hAnsi="Arial" w:cs="Arial"/>
          <w:w w:val="99"/>
        </w:rPr>
        <w:t>/</w:t>
      </w:r>
      <w:r w:rsidR="008444CD" w:rsidRPr="000C422A">
        <w:rPr>
          <w:rFonts w:ascii="Arial" w:hAnsi="Arial" w:cs="Arial"/>
        </w:rPr>
        <w:t xml:space="preserve"> </w:t>
      </w:r>
      <w:r w:rsidR="008444CD" w:rsidRPr="000C422A">
        <w:rPr>
          <w:rFonts w:ascii="Arial" w:eastAsia="Arial" w:hAnsi="Arial" w:cs="Arial"/>
          <w:w w:val="99"/>
        </w:rPr>
        <w:t>Đồ nội thất phải được bảo trì tốt - báo cáo mọi bề mặt bị hư hỏng cho Người giám sát của bạn</w:t>
      </w:r>
    </w:p>
    <w:p w:rsidR="006B189B" w:rsidRPr="000C422A" w:rsidRDefault="00DC7E4E" w:rsidP="000C422A">
      <w:pPr>
        <w:spacing w:before="12" w:line="276" w:lineRule="auto"/>
        <w:ind w:left="562" w:right="5860"/>
        <w:rPr>
          <w:rFonts w:ascii="Arial" w:eastAsia="Arial" w:hAnsi="Arial" w:cs="Arial"/>
          <w:w w:val="99"/>
        </w:rPr>
      </w:pPr>
      <w:r w:rsidRPr="000C422A">
        <w:rPr>
          <w:rFonts w:ascii="Arial" w:eastAsia="Arial" w:hAnsi="Arial" w:cs="Arial"/>
          <w:w w:val="99"/>
        </w:rPr>
        <w:t>Check</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coffee</w:t>
      </w:r>
      <w:r w:rsidRPr="000C422A">
        <w:rPr>
          <w:rFonts w:ascii="Arial" w:eastAsia="Arial" w:hAnsi="Arial" w:cs="Arial"/>
        </w:rPr>
        <w:t xml:space="preserve"> </w:t>
      </w:r>
      <w:r w:rsidRPr="000C422A">
        <w:rPr>
          <w:rFonts w:ascii="Arial" w:eastAsia="Arial" w:hAnsi="Arial" w:cs="Arial"/>
          <w:w w:val="99"/>
        </w:rPr>
        <w:t>tables</w:t>
      </w:r>
      <w:r w:rsidR="008444CD" w:rsidRPr="000C422A">
        <w:rPr>
          <w:rFonts w:ascii="Arial" w:eastAsia="Arial" w:hAnsi="Arial" w:cs="Arial"/>
          <w:w w:val="99"/>
        </w:rPr>
        <w:t>/Kiểm tra làm sạch các bề mặ</w:t>
      </w:r>
      <w:r w:rsidR="006B189B" w:rsidRPr="000C422A">
        <w:rPr>
          <w:rFonts w:ascii="Arial" w:eastAsia="Arial" w:hAnsi="Arial" w:cs="Arial"/>
          <w:w w:val="99"/>
        </w:rPr>
        <w:t>t bàn.</w:t>
      </w:r>
    </w:p>
    <w:p w:rsidR="00F575A8" w:rsidRPr="000C422A" w:rsidRDefault="00DC7E4E" w:rsidP="000C422A">
      <w:pPr>
        <w:spacing w:before="12" w:line="276" w:lineRule="auto"/>
        <w:ind w:left="562" w:right="5860"/>
        <w:rPr>
          <w:rFonts w:ascii="Arial" w:eastAsia="Arial" w:hAnsi="Arial" w:cs="Arial"/>
        </w:rPr>
      </w:pPr>
      <w:r w:rsidRPr="000C422A">
        <w:rPr>
          <w:rFonts w:ascii="Arial" w:eastAsia="Arial" w:hAnsi="Arial" w:cs="Arial"/>
          <w:w w:val="99"/>
        </w:rPr>
        <w:t>Check</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chairs</w:t>
      </w:r>
      <w:r w:rsidRPr="000C422A">
        <w:rPr>
          <w:rFonts w:ascii="Arial" w:eastAsia="Arial" w:hAnsi="Arial" w:cs="Arial"/>
        </w:rPr>
        <w:t xml:space="preserve"> </w:t>
      </w:r>
      <w:r w:rsidRPr="000C422A">
        <w:rPr>
          <w:rFonts w:ascii="Arial" w:eastAsia="Arial" w:hAnsi="Arial" w:cs="Arial"/>
          <w:w w:val="99"/>
        </w:rPr>
        <w:t>/</w:t>
      </w:r>
      <w:r w:rsidRPr="000C422A">
        <w:rPr>
          <w:rFonts w:ascii="Arial" w:eastAsia="Arial" w:hAnsi="Arial" w:cs="Arial"/>
        </w:rPr>
        <w:t xml:space="preserve"> </w:t>
      </w:r>
      <w:r w:rsidRPr="000C422A">
        <w:rPr>
          <w:rFonts w:ascii="Arial" w:eastAsia="Arial" w:hAnsi="Arial" w:cs="Arial"/>
          <w:w w:val="99"/>
        </w:rPr>
        <w:t>lounges</w:t>
      </w:r>
      <w:r w:rsidR="006B189B" w:rsidRPr="000C422A">
        <w:rPr>
          <w:rFonts w:ascii="Arial" w:eastAsia="Arial" w:hAnsi="Arial" w:cs="Arial"/>
          <w:w w:val="99"/>
        </w:rPr>
        <w:t>/</w:t>
      </w:r>
      <w:r w:rsidR="006B189B" w:rsidRPr="000C422A">
        <w:rPr>
          <w:rFonts w:ascii="Arial" w:hAnsi="Arial" w:cs="Arial"/>
        </w:rPr>
        <w:t xml:space="preserve"> </w:t>
      </w:r>
      <w:r w:rsidR="006B189B" w:rsidRPr="000C422A">
        <w:rPr>
          <w:rFonts w:ascii="Arial" w:eastAsia="Arial" w:hAnsi="Arial" w:cs="Arial"/>
          <w:w w:val="99"/>
        </w:rPr>
        <w:t>Kiểm tra và vệ sinh ghế/phòng chờ</w:t>
      </w:r>
      <w:r w:rsidRPr="000C422A">
        <w:rPr>
          <w:rFonts w:ascii="Arial" w:eastAsia="Arial" w:hAnsi="Arial" w:cs="Arial"/>
          <w:w w:val="99"/>
        </w:rPr>
        <w:t>. Check</w:t>
      </w:r>
      <w:r w:rsidRPr="000C422A">
        <w:rPr>
          <w:rFonts w:ascii="Arial" w:eastAsia="Arial" w:hAnsi="Arial" w:cs="Arial"/>
        </w:rPr>
        <w:t xml:space="preserve"> </w:t>
      </w:r>
      <w:r w:rsidRPr="000C422A">
        <w:rPr>
          <w:rFonts w:ascii="Arial" w:eastAsia="Arial" w:hAnsi="Arial" w:cs="Arial"/>
          <w:w w:val="99"/>
        </w:rPr>
        <w:t>and</w:t>
      </w:r>
      <w:r w:rsidRPr="000C422A">
        <w:rPr>
          <w:rFonts w:ascii="Arial" w:eastAsia="Arial" w:hAnsi="Arial" w:cs="Arial"/>
        </w:rPr>
        <w:t xml:space="preserve"> </w:t>
      </w:r>
      <w:r w:rsidRPr="000C422A">
        <w:rPr>
          <w:rFonts w:ascii="Arial" w:eastAsia="Arial" w:hAnsi="Arial" w:cs="Arial"/>
          <w:w w:val="99"/>
        </w:rPr>
        <w:t>clean</w:t>
      </w:r>
      <w:r w:rsidRPr="000C422A">
        <w:rPr>
          <w:rFonts w:ascii="Arial" w:eastAsia="Arial" w:hAnsi="Arial" w:cs="Arial"/>
        </w:rPr>
        <w:t xml:space="preserve"> </w:t>
      </w:r>
      <w:r w:rsidRPr="000C422A">
        <w:rPr>
          <w:rFonts w:ascii="Arial" w:eastAsia="Arial" w:hAnsi="Arial" w:cs="Arial"/>
          <w:w w:val="99"/>
        </w:rPr>
        <w:t>any</w:t>
      </w:r>
      <w:r w:rsidRPr="000C422A">
        <w:rPr>
          <w:rFonts w:ascii="Arial" w:eastAsia="Arial" w:hAnsi="Arial" w:cs="Arial"/>
        </w:rPr>
        <w:t xml:space="preserve"> </w:t>
      </w:r>
      <w:r w:rsidRPr="000C422A">
        <w:rPr>
          <w:rFonts w:ascii="Arial" w:eastAsia="Arial" w:hAnsi="Arial" w:cs="Arial"/>
          <w:w w:val="99"/>
        </w:rPr>
        <w:t>other</w:t>
      </w:r>
      <w:r w:rsidRPr="000C422A">
        <w:rPr>
          <w:rFonts w:ascii="Arial" w:eastAsia="Arial" w:hAnsi="Arial" w:cs="Arial"/>
        </w:rPr>
        <w:t xml:space="preserve"> </w:t>
      </w:r>
      <w:r w:rsidRPr="000C422A">
        <w:rPr>
          <w:rFonts w:ascii="Arial" w:eastAsia="Arial" w:hAnsi="Arial" w:cs="Arial"/>
          <w:w w:val="99"/>
        </w:rPr>
        <w:t>furniture</w:t>
      </w:r>
      <w:r w:rsidR="006B189B" w:rsidRPr="000C422A">
        <w:rPr>
          <w:rFonts w:ascii="Arial" w:eastAsia="Arial" w:hAnsi="Arial" w:cs="Arial"/>
          <w:w w:val="99"/>
        </w:rPr>
        <w:t>/</w:t>
      </w:r>
      <w:r w:rsidR="006B189B" w:rsidRPr="000C422A">
        <w:rPr>
          <w:rFonts w:ascii="Arial" w:hAnsi="Arial" w:cs="Arial"/>
        </w:rPr>
        <w:t xml:space="preserve"> </w:t>
      </w:r>
      <w:r w:rsidR="006B189B" w:rsidRPr="000C422A">
        <w:rPr>
          <w:rFonts w:ascii="Arial" w:eastAsia="Arial" w:hAnsi="Arial" w:cs="Arial"/>
          <w:w w:val="99"/>
        </w:rPr>
        <w:t>Kiểm tra và làm sạch các đồ nội thất khác</w:t>
      </w:r>
      <w:r w:rsidRPr="000C422A">
        <w:rPr>
          <w:rFonts w:ascii="Arial" w:eastAsia="Arial" w:hAnsi="Arial" w:cs="Arial"/>
          <w:w w:val="99"/>
        </w:rPr>
        <w:t>.</w:t>
      </w:r>
    </w:p>
    <w:p w:rsidR="00F575A8" w:rsidRPr="000C422A" w:rsidRDefault="00F575A8" w:rsidP="000C422A">
      <w:pPr>
        <w:spacing w:line="276" w:lineRule="auto"/>
        <w:rPr>
          <w:rFonts w:ascii="Arial" w:hAnsi="Arial" w:cs="Arial"/>
        </w:rPr>
      </w:pPr>
    </w:p>
    <w:p w:rsidR="00F575A8" w:rsidRPr="000C422A" w:rsidRDefault="00F575A8" w:rsidP="000C422A">
      <w:pPr>
        <w:spacing w:before="3" w:line="276" w:lineRule="auto"/>
        <w:rPr>
          <w:rFonts w:ascii="Arial" w:hAnsi="Arial" w:cs="Arial"/>
        </w:rPr>
      </w:pPr>
    </w:p>
    <w:p w:rsidR="00F575A8" w:rsidRPr="000C422A" w:rsidRDefault="00DC7E4E" w:rsidP="000C422A">
      <w:pPr>
        <w:spacing w:line="276" w:lineRule="auto"/>
        <w:ind w:left="111"/>
        <w:rPr>
          <w:rFonts w:ascii="Arial" w:eastAsia="Malgun Gothic" w:hAnsi="Arial" w:cs="Arial"/>
          <w:b/>
          <w:w w:val="99"/>
          <w:position w:val="-1"/>
          <w:lang w:eastAsia="ko-KR"/>
        </w:rPr>
      </w:pPr>
      <w:r w:rsidRPr="000C422A">
        <w:rPr>
          <w:rFonts w:ascii="Arial" w:eastAsia="Arial" w:hAnsi="Arial" w:cs="Arial"/>
          <w:b/>
          <w:w w:val="99"/>
          <w:position w:val="-1"/>
        </w:rPr>
        <w:t>REFERENCE</w:t>
      </w:r>
      <w:r w:rsidRPr="000C422A">
        <w:rPr>
          <w:rFonts w:ascii="Arial" w:eastAsia="Arial" w:hAnsi="Arial" w:cs="Arial"/>
          <w:b/>
          <w:position w:val="-1"/>
        </w:rPr>
        <w:t xml:space="preserve"> </w:t>
      </w:r>
      <w:r w:rsidRPr="000C422A">
        <w:rPr>
          <w:rFonts w:ascii="Arial" w:eastAsia="Arial" w:hAnsi="Arial" w:cs="Arial"/>
          <w:b/>
          <w:w w:val="99"/>
          <w:position w:val="-1"/>
        </w:rPr>
        <w:t>DOCUMENTS</w:t>
      </w:r>
      <w:r w:rsidR="0071177D" w:rsidRPr="000C422A">
        <w:rPr>
          <w:rFonts w:ascii="Arial" w:eastAsia="Arial" w:hAnsi="Arial" w:cs="Arial"/>
          <w:b/>
          <w:w w:val="99"/>
          <w:position w:val="-1"/>
        </w:rPr>
        <w:t>/ THAM KHẢO</w:t>
      </w:r>
    </w:p>
    <w:p w:rsidR="00F55D01" w:rsidRPr="000C422A" w:rsidRDefault="00F55D01" w:rsidP="000C422A">
      <w:pPr>
        <w:spacing w:line="276" w:lineRule="auto"/>
        <w:ind w:left="111"/>
        <w:rPr>
          <w:rFonts w:ascii="Arial" w:eastAsia="Malgun Gothic" w:hAnsi="Arial" w:cs="Arial"/>
          <w:lang w:eastAsia="ko-KR"/>
        </w:rPr>
      </w:pPr>
    </w:p>
    <w:p w:rsidR="00F575A8" w:rsidRPr="000C422A" w:rsidRDefault="00F575A8" w:rsidP="000C422A">
      <w:pPr>
        <w:spacing w:before="1" w:line="276" w:lineRule="auto"/>
        <w:rPr>
          <w:rFonts w:ascii="Arial" w:hAnsi="Arial" w:cs="Arial"/>
        </w:rPr>
      </w:pPr>
    </w:p>
    <w:tbl>
      <w:tblPr>
        <w:tblStyle w:val="TableGrid"/>
        <w:tblW w:w="0" w:type="auto"/>
        <w:tblInd w:w="250" w:type="dxa"/>
        <w:tblLook w:val="04A0" w:firstRow="1" w:lastRow="0" w:firstColumn="1" w:lastColumn="0" w:noHBand="0" w:noVBand="1"/>
      </w:tblPr>
      <w:tblGrid>
        <w:gridCol w:w="9646"/>
      </w:tblGrid>
      <w:tr w:rsidR="00F55D01" w:rsidRPr="000C422A" w:rsidTr="00E402C3">
        <w:trPr>
          <w:trHeight w:val="530"/>
        </w:trPr>
        <w:tc>
          <w:tcPr>
            <w:tcW w:w="9646" w:type="dxa"/>
            <w:shd w:val="clear" w:color="auto" w:fill="000000" w:themeFill="text1"/>
            <w:vAlign w:val="center"/>
          </w:tcPr>
          <w:p w:rsidR="00F55D01" w:rsidRPr="000C422A" w:rsidRDefault="00F55D01" w:rsidP="000C422A">
            <w:pPr>
              <w:spacing w:line="276" w:lineRule="auto"/>
              <w:rPr>
                <w:rFonts w:ascii="Arial" w:eastAsia="Malgun Gothic" w:hAnsi="Arial" w:cs="Arial"/>
                <w:lang w:eastAsia="ko-KR"/>
              </w:rPr>
            </w:pPr>
            <w:r w:rsidRPr="000C422A">
              <w:rPr>
                <w:rFonts w:ascii="Arial" w:hAnsi="Arial" w:cs="Arial"/>
                <w:color w:val="FFFFFF"/>
                <w:w w:val="99"/>
              </w:rPr>
              <w:t>POLICY</w:t>
            </w:r>
            <w:r w:rsidRPr="000C422A">
              <w:rPr>
                <w:rFonts w:ascii="Arial" w:hAnsi="Arial" w:cs="Arial"/>
                <w:color w:val="FFFFFF"/>
              </w:rPr>
              <w:t xml:space="preserve"> </w:t>
            </w:r>
            <w:r w:rsidRPr="000C422A">
              <w:rPr>
                <w:rFonts w:ascii="Arial" w:hAnsi="Arial" w:cs="Arial"/>
                <w:color w:val="FFFFFF"/>
                <w:w w:val="99"/>
              </w:rPr>
              <w:t>AND</w:t>
            </w:r>
            <w:r w:rsidRPr="000C422A">
              <w:rPr>
                <w:rFonts w:ascii="Arial" w:hAnsi="Arial" w:cs="Arial"/>
                <w:color w:val="FFFFFF"/>
              </w:rPr>
              <w:t xml:space="preserve"> </w:t>
            </w:r>
            <w:r w:rsidRPr="000C422A">
              <w:rPr>
                <w:rFonts w:ascii="Arial" w:hAnsi="Arial" w:cs="Arial"/>
                <w:color w:val="FFFFFF"/>
                <w:w w:val="99"/>
              </w:rPr>
              <w:t>PROCEDURE</w:t>
            </w:r>
            <w:r w:rsidRPr="000C422A">
              <w:rPr>
                <w:rFonts w:ascii="Arial" w:hAnsi="Arial" w:cs="Arial"/>
                <w:color w:val="FFFFFF"/>
              </w:rPr>
              <w:t xml:space="preserve">                                </w:t>
            </w:r>
            <w:r w:rsidRPr="000C422A">
              <w:rPr>
                <w:rFonts w:ascii="Arial" w:hAnsi="Arial" w:cs="Arial"/>
                <w:color w:val="FFFFFF"/>
                <w:w w:val="99"/>
              </w:rPr>
              <w:t>SUPPORT</w:t>
            </w:r>
            <w:r w:rsidRPr="000C422A">
              <w:rPr>
                <w:rFonts w:ascii="Arial" w:hAnsi="Arial" w:cs="Arial"/>
                <w:color w:val="FFFFFF"/>
              </w:rPr>
              <w:t xml:space="preserve"> </w:t>
            </w:r>
            <w:r w:rsidRPr="000C422A">
              <w:rPr>
                <w:rFonts w:ascii="Arial" w:hAnsi="Arial" w:cs="Arial"/>
                <w:color w:val="FFFFFF"/>
                <w:w w:val="99"/>
              </w:rPr>
              <w:t>DOCUMENTS</w:t>
            </w:r>
          </w:p>
        </w:tc>
      </w:tr>
      <w:tr w:rsidR="00F55D01" w:rsidRPr="000C422A" w:rsidTr="00E402C3">
        <w:trPr>
          <w:trHeight w:val="1409"/>
        </w:trPr>
        <w:tc>
          <w:tcPr>
            <w:tcW w:w="9646" w:type="dxa"/>
          </w:tcPr>
          <w:p w:rsidR="00F55D01" w:rsidRPr="000C422A" w:rsidRDefault="00F55D01" w:rsidP="000C422A">
            <w:pPr>
              <w:spacing w:before="34" w:line="276" w:lineRule="auto"/>
              <w:rPr>
                <w:rFonts w:ascii="Arial" w:eastAsia="Malgun Gothic" w:hAnsi="Arial" w:cs="Arial"/>
                <w:w w:val="99"/>
                <w:lang w:eastAsia="ko-KR"/>
              </w:rPr>
            </w:pPr>
          </w:p>
          <w:p w:rsidR="00F55D01" w:rsidRPr="000C422A" w:rsidRDefault="00F55D01" w:rsidP="000C422A">
            <w:pPr>
              <w:spacing w:before="34" w:line="276" w:lineRule="auto"/>
              <w:ind w:left="174"/>
              <w:rPr>
                <w:rFonts w:ascii="Arial" w:eastAsia="Arial" w:hAnsi="Arial" w:cs="Arial"/>
                <w:w w:val="99"/>
              </w:rPr>
            </w:pPr>
            <w:r w:rsidRPr="000C422A">
              <w:rPr>
                <w:rFonts w:ascii="Arial" w:eastAsia="Arial" w:hAnsi="Arial" w:cs="Arial"/>
                <w:w w:val="99"/>
              </w:rPr>
              <w:t>HK-HA-08-03-006- Housekeeping - House Attendant P&amp;P - Hotel Rubbish</w:t>
            </w:r>
            <w:r w:rsidR="0071177D" w:rsidRPr="000C422A">
              <w:rPr>
                <w:rFonts w:ascii="Arial" w:eastAsia="Arial" w:hAnsi="Arial" w:cs="Arial"/>
                <w:w w:val="99"/>
              </w:rPr>
              <w:t>/ Tham khảo phần thug om rác khách sạn</w:t>
            </w:r>
          </w:p>
          <w:p w:rsidR="00F55D01" w:rsidRPr="000C422A" w:rsidRDefault="00F55D01" w:rsidP="000C422A">
            <w:pPr>
              <w:spacing w:before="34" w:line="276" w:lineRule="auto"/>
              <w:ind w:left="174"/>
              <w:rPr>
                <w:rFonts w:ascii="Arial" w:eastAsia="Malgun Gothic" w:hAnsi="Arial" w:cs="Arial"/>
                <w:lang w:eastAsia="ko-KR"/>
              </w:rPr>
            </w:pPr>
            <w:r w:rsidRPr="000C422A">
              <w:rPr>
                <w:rFonts w:ascii="Arial" w:eastAsia="Arial" w:hAnsi="Arial" w:cs="Arial"/>
                <w:w w:val="99"/>
              </w:rPr>
              <w:t>HK-GEN-08-01-006-</w:t>
            </w:r>
            <w:r w:rsidRPr="000C422A">
              <w:rPr>
                <w:rFonts w:ascii="Arial" w:eastAsia="Arial" w:hAnsi="Arial" w:cs="Arial"/>
              </w:rPr>
              <w:t xml:space="preserve"> </w:t>
            </w:r>
            <w:r w:rsidRPr="000C422A">
              <w:rPr>
                <w:rFonts w:ascii="Arial" w:eastAsia="Arial" w:hAnsi="Arial" w:cs="Arial"/>
                <w:w w:val="99"/>
              </w:rPr>
              <w:t>Housekeeping</w:t>
            </w:r>
            <w:r w:rsidRPr="000C422A">
              <w:rPr>
                <w:rFonts w:ascii="Arial" w:eastAsia="Arial" w:hAnsi="Arial" w:cs="Arial"/>
              </w:rPr>
              <w:t xml:space="preserve"> </w:t>
            </w:r>
            <w:r w:rsidRPr="000C422A">
              <w:rPr>
                <w:rFonts w:ascii="Arial" w:eastAsia="Arial" w:hAnsi="Arial" w:cs="Arial"/>
                <w:w w:val="99"/>
              </w:rPr>
              <w:t>-</w:t>
            </w:r>
            <w:r w:rsidRPr="000C422A">
              <w:rPr>
                <w:rFonts w:ascii="Arial" w:eastAsia="Arial" w:hAnsi="Arial" w:cs="Arial"/>
              </w:rPr>
              <w:t xml:space="preserve"> </w:t>
            </w:r>
            <w:r w:rsidRPr="000C422A">
              <w:rPr>
                <w:rFonts w:ascii="Arial" w:eastAsia="Arial" w:hAnsi="Arial" w:cs="Arial"/>
                <w:w w:val="99"/>
              </w:rPr>
              <w:t>General</w:t>
            </w:r>
            <w:r w:rsidRPr="000C422A">
              <w:rPr>
                <w:rFonts w:ascii="Arial" w:eastAsia="Arial" w:hAnsi="Arial" w:cs="Arial"/>
              </w:rPr>
              <w:t xml:space="preserve"> </w:t>
            </w:r>
            <w:r w:rsidRPr="000C422A">
              <w:rPr>
                <w:rFonts w:ascii="Arial" w:eastAsia="Arial" w:hAnsi="Arial" w:cs="Arial"/>
                <w:w w:val="99"/>
              </w:rPr>
              <w:t>P&amp;P</w:t>
            </w:r>
            <w:r w:rsidRPr="000C422A">
              <w:rPr>
                <w:rFonts w:ascii="Arial" w:eastAsia="Arial" w:hAnsi="Arial" w:cs="Arial"/>
              </w:rPr>
              <w:t xml:space="preserve"> </w:t>
            </w:r>
            <w:r w:rsidRPr="000C422A">
              <w:rPr>
                <w:rFonts w:ascii="Arial" w:eastAsia="Arial" w:hAnsi="Arial" w:cs="Arial"/>
                <w:w w:val="99"/>
              </w:rPr>
              <w:t>-</w:t>
            </w:r>
            <w:r w:rsidRPr="000C422A">
              <w:rPr>
                <w:rFonts w:ascii="Arial" w:eastAsia="Arial" w:hAnsi="Arial" w:cs="Arial"/>
              </w:rPr>
              <w:t xml:space="preserve"> </w:t>
            </w:r>
            <w:r w:rsidRPr="000C422A">
              <w:rPr>
                <w:rFonts w:ascii="Arial" w:eastAsia="Arial" w:hAnsi="Arial" w:cs="Arial"/>
                <w:w w:val="99"/>
              </w:rPr>
              <w:t>Staff</w:t>
            </w:r>
            <w:r w:rsidRPr="000C422A">
              <w:rPr>
                <w:rFonts w:ascii="Arial" w:eastAsia="Arial" w:hAnsi="Arial" w:cs="Arial"/>
              </w:rPr>
              <w:t xml:space="preserve"> </w:t>
            </w:r>
            <w:r w:rsidRPr="000C422A">
              <w:rPr>
                <w:rFonts w:ascii="Arial" w:eastAsia="Arial" w:hAnsi="Arial" w:cs="Arial"/>
                <w:w w:val="99"/>
              </w:rPr>
              <w:t>Awareness</w:t>
            </w:r>
            <w:r w:rsidRPr="000C422A">
              <w:rPr>
                <w:rFonts w:ascii="Arial" w:eastAsia="Arial" w:hAnsi="Arial" w:cs="Arial"/>
              </w:rPr>
              <w:t xml:space="preserve"> </w:t>
            </w:r>
            <w:r w:rsidRPr="000C422A">
              <w:rPr>
                <w:rFonts w:ascii="Arial" w:eastAsia="Arial" w:hAnsi="Arial" w:cs="Arial"/>
                <w:w w:val="99"/>
              </w:rPr>
              <w:t>of</w:t>
            </w:r>
            <w:r w:rsidRPr="000C422A">
              <w:rPr>
                <w:rFonts w:ascii="Arial" w:eastAsia="Arial" w:hAnsi="Arial" w:cs="Arial"/>
              </w:rPr>
              <w:t xml:space="preserve"> </w:t>
            </w:r>
            <w:r w:rsidRPr="000C422A">
              <w:rPr>
                <w:rFonts w:ascii="Arial" w:eastAsia="Arial" w:hAnsi="Arial" w:cs="Arial"/>
                <w:w w:val="99"/>
              </w:rPr>
              <w:t>WHS&amp;E</w:t>
            </w:r>
            <w:r w:rsidRPr="000C422A">
              <w:rPr>
                <w:rFonts w:ascii="Arial" w:eastAsia="Arial" w:hAnsi="Arial" w:cs="Arial"/>
              </w:rPr>
              <w:t xml:space="preserve"> </w:t>
            </w:r>
            <w:r w:rsidRPr="000C422A">
              <w:rPr>
                <w:rFonts w:ascii="Arial" w:eastAsia="Arial" w:hAnsi="Arial" w:cs="Arial"/>
                <w:w w:val="99"/>
              </w:rPr>
              <w:t>Responsibilities</w:t>
            </w:r>
            <w:r w:rsidRPr="000C422A">
              <w:rPr>
                <w:rFonts w:ascii="Arial" w:eastAsia="Malgun Gothic" w:hAnsi="Arial" w:cs="Arial"/>
                <w:lang w:eastAsia="ko-KR"/>
              </w:rPr>
              <w:t xml:space="preserve"> </w:t>
            </w:r>
            <w:r w:rsidR="0071177D" w:rsidRPr="000C422A">
              <w:rPr>
                <w:rFonts w:ascii="Arial" w:eastAsia="Malgun Gothic" w:hAnsi="Arial" w:cs="Arial"/>
                <w:lang w:eastAsia="ko-KR"/>
              </w:rPr>
              <w:t>/Tham khảo phần nhận thức của nhân viên vê an toàn sức khỏe lao động</w:t>
            </w:r>
          </w:p>
        </w:tc>
      </w:tr>
    </w:tbl>
    <w:p w:rsidR="00E402C3" w:rsidRPr="000C422A" w:rsidRDefault="00E402C3" w:rsidP="000C422A">
      <w:pPr>
        <w:pStyle w:val="BodyText"/>
        <w:spacing w:before="5" w:line="276" w:lineRule="auto"/>
        <w:ind w:firstLine="0"/>
        <w:rPr>
          <w:rFonts w:eastAsia="Malgun Gothic"/>
          <w:lang w:eastAsia="ko-KR"/>
        </w:rPr>
      </w:pPr>
    </w:p>
    <w:p w:rsidR="00E402C3" w:rsidRPr="000C422A" w:rsidRDefault="00E402C3" w:rsidP="000C422A">
      <w:pPr>
        <w:pStyle w:val="BodyText"/>
        <w:spacing w:before="5" w:line="276" w:lineRule="auto"/>
        <w:ind w:firstLine="0"/>
        <w:rPr>
          <w:rFonts w:eastAsia="Malgun Gothic"/>
          <w:lang w:eastAsia="ko-KR"/>
        </w:rPr>
      </w:pPr>
    </w:p>
    <w:p w:rsidR="00E402C3" w:rsidRPr="000C422A" w:rsidRDefault="00E402C3" w:rsidP="000C422A">
      <w:pPr>
        <w:pStyle w:val="BodyText"/>
        <w:spacing w:before="5" w:line="276" w:lineRule="auto"/>
        <w:ind w:firstLine="0"/>
        <w:rPr>
          <w:rFonts w:eastAsia="Malgun Gothic"/>
          <w:lang w:eastAsia="ko-KR"/>
        </w:rPr>
      </w:pPr>
    </w:p>
    <w:p w:rsidR="00E402C3" w:rsidRPr="000C422A" w:rsidRDefault="00E402C3" w:rsidP="000C422A">
      <w:pPr>
        <w:pStyle w:val="BodyText"/>
        <w:spacing w:before="5" w:line="276" w:lineRule="auto"/>
        <w:ind w:firstLine="0"/>
        <w:rPr>
          <w:rFonts w:eastAsia="Malgun Gothic"/>
          <w:lang w:eastAsia="ko-KR"/>
        </w:rPr>
      </w:pPr>
    </w:p>
    <w:p w:rsidR="00E402C3" w:rsidRPr="000C422A" w:rsidRDefault="00E402C3" w:rsidP="000C422A">
      <w:pPr>
        <w:pStyle w:val="BodyText"/>
        <w:spacing w:before="5" w:line="276" w:lineRule="auto"/>
        <w:ind w:firstLine="0"/>
        <w:rPr>
          <w:rFonts w:eastAsia="Malgun Gothic"/>
          <w:lang w:eastAsia="ko-KR"/>
        </w:rPr>
      </w:pPr>
    </w:p>
    <w:p w:rsidR="006B189B" w:rsidRPr="000C422A" w:rsidRDefault="006B189B" w:rsidP="000C422A">
      <w:pPr>
        <w:pStyle w:val="BodyText"/>
        <w:spacing w:before="5" w:line="276" w:lineRule="auto"/>
        <w:ind w:firstLine="0"/>
        <w:rPr>
          <w:rFonts w:eastAsia="Malgun Gothic"/>
          <w:lang w:eastAsia="ko-KR"/>
        </w:rPr>
      </w:pPr>
    </w:p>
    <w:p w:rsidR="006B189B" w:rsidRPr="000C422A" w:rsidRDefault="006B189B" w:rsidP="000C422A">
      <w:pPr>
        <w:pStyle w:val="BodyText"/>
        <w:spacing w:before="5" w:line="276" w:lineRule="auto"/>
        <w:ind w:firstLine="0"/>
        <w:rPr>
          <w:rFonts w:eastAsia="Malgun Gothic"/>
          <w:lang w:eastAsia="ko-KR"/>
        </w:rPr>
      </w:pPr>
    </w:p>
    <w:p w:rsidR="006B189B" w:rsidRPr="000C422A" w:rsidRDefault="006B189B" w:rsidP="000C422A">
      <w:pPr>
        <w:pStyle w:val="BodyText"/>
        <w:spacing w:before="5" w:line="276" w:lineRule="auto"/>
        <w:ind w:firstLine="0"/>
        <w:rPr>
          <w:rFonts w:eastAsia="Malgun Gothic"/>
          <w:lang w:eastAsia="ko-KR"/>
        </w:rPr>
      </w:pPr>
    </w:p>
    <w:p w:rsidR="006B189B" w:rsidRPr="000C422A" w:rsidRDefault="006B189B" w:rsidP="000C422A">
      <w:pPr>
        <w:pStyle w:val="BodyText"/>
        <w:spacing w:before="5" w:line="276" w:lineRule="auto"/>
        <w:ind w:firstLine="0"/>
        <w:rPr>
          <w:rFonts w:eastAsia="Malgun Gothic"/>
          <w:lang w:eastAsia="ko-KR"/>
        </w:rPr>
      </w:pPr>
    </w:p>
    <w:p w:rsidR="006B189B" w:rsidRPr="000C422A" w:rsidRDefault="006B189B" w:rsidP="000C422A">
      <w:pPr>
        <w:pStyle w:val="BodyText"/>
        <w:spacing w:before="5" w:line="276" w:lineRule="auto"/>
        <w:ind w:firstLine="0"/>
        <w:rPr>
          <w:rFonts w:eastAsia="Malgun Gothic"/>
          <w:lang w:eastAsia="ko-KR"/>
        </w:rPr>
      </w:pPr>
    </w:p>
    <w:p w:rsidR="006B189B" w:rsidRPr="000C422A" w:rsidRDefault="006B189B" w:rsidP="000C422A">
      <w:pPr>
        <w:pStyle w:val="BodyText"/>
        <w:spacing w:before="5" w:line="276" w:lineRule="auto"/>
        <w:ind w:firstLine="0"/>
        <w:rPr>
          <w:rFonts w:eastAsia="Malgun Gothic"/>
          <w:lang w:eastAsia="ko-KR"/>
        </w:rPr>
      </w:pPr>
    </w:p>
    <w:p w:rsidR="006B189B" w:rsidRPr="000C422A" w:rsidRDefault="006B189B" w:rsidP="000C422A">
      <w:pPr>
        <w:pStyle w:val="BodyText"/>
        <w:spacing w:before="5" w:line="276" w:lineRule="auto"/>
        <w:ind w:firstLine="0"/>
        <w:rPr>
          <w:rFonts w:eastAsia="Malgun Gothic"/>
          <w:lang w:eastAsia="ko-KR"/>
        </w:rPr>
      </w:pPr>
    </w:p>
    <w:p w:rsidR="006B189B" w:rsidRPr="000C422A" w:rsidRDefault="006B189B" w:rsidP="000C422A">
      <w:pPr>
        <w:pStyle w:val="BodyText"/>
        <w:spacing w:before="5" w:line="276" w:lineRule="auto"/>
        <w:ind w:firstLine="0"/>
        <w:rPr>
          <w:rFonts w:eastAsia="Malgun Gothic"/>
          <w:lang w:eastAsia="ko-KR"/>
        </w:rPr>
      </w:pPr>
    </w:p>
    <w:p w:rsidR="006B189B" w:rsidRPr="000C422A" w:rsidRDefault="006B189B" w:rsidP="000C422A">
      <w:pPr>
        <w:pStyle w:val="BodyText"/>
        <w:spacing w:before="5" w:line="276" w:lineRule="auto"/>
        <w:ind w:left="720" w:firstLine="0"/>
        <w:rPr>
          <w:rFonts w:eastAsia="Malgun Gothic"/>
          <w:lang w:eastAsia="ko-KR"/>
        </w:rPr>
      </w:pPr>
    </w:p>
    <w:p w:rsidR="00E402C3" w:rsidRPr="000C422A" w:rsidRDefault="00E402C3" w:rsidP="000C422A">
      <w:pPr>
        <w:pStyle w:val="BodyText"/>
        <w:spacing w:before="5" w:line="276" w:lineRule="auto"/>
        <w:ind w:left="720" w:firstLine="0"/>
        <w:rPr>
          <w:rFonts w:eastAsia="Malgun Gothic"/>
          <w:lang w:eastAsia="ko-KR"/>
        </w:rPr>
      </w:pPr>
      <w:r w:rsidRPr="000C422A">
        <w:rPr>
          <w:rFonts w:eastAsia="Malgun Gothic"/>
          <w:lang w:eastAsia="ko-KR"/>
        </w:rPr>
        <w:t>-----------------------------------------                                      ------------------------------</w:t>
      </w:r>
    </w:p>
    <w:p w:rsidR="00E402C3" w:rsidRPr="000C422A" w:rsidRDefault="00E402C3" w:rsidP="000C422A">
      <w:pPr>
        <w:pStyle w:val="BodyText"/>
        <w:spacing w:before="5" w:line="276" w:lineRule="auto"/>
        <w:ind w:left="720" w:firstLine="0"/>
        <w:rPr>
          <w:rFonts w:eastAsia="Malgun Gothic"/>
          <w:lang w:eastAsia="ko-KR"/>
        </w:rPr>
      </w:pPr>
      <w:r w:rsidRPr="000C422A">
        <w:rPr>
          <w:rFonts w:eastAsia="Malgun Gothic"/>
          <w:lang w:eastAsia="ko-KR"/>
        </w:rPr>
        <w:t xml:space="preserve">Issued by:                                                                       Approved by:                                                                </w:t>
      </w:r>
    </w:p>
    <w:p w:rsidR="00E402C3" w:rsidRPr="000C422A" w:rsidRDefault="00E402C3" w:rsidP="000C422A">
      <w:pPr>
        <w:pStyle w:val="BodyText"/>
        <w:spacing w:before="5" w:line="276" w:lineRule="auto"/>
        <w:ind w:left="720" w:firstLine="0"/>
        <w:rPr>
          <w:rFonts w:eastAsia="Malgun Gothic"/>
          <w:lang w:eastAsia="ko-KR"/>
        </w:rPr>
      </w:pPr>
      <w:r w:rsidRPr="000C422A">
        <w:rPr>
          <w:rFonts w:eastAsia="Malgun Gothic"/>
          <w:lang w:eastAsia="ko-KR"/>
        </w:rPr>
        <w:t xml:space="preserve">Housekeeping Manager                                                 General Manager          </w:t>
      </w:r>
    </w:p>
    <w:p w:rsidR="00E402C3" w:rsidRPr="000C422A" w:rsidRDefault="00E402C3" w:rsidP="000C422A">
      <w:pPr>
        <w:pStyle w:val="BodyText"/>
        <w:shd w:val="clear" w:color="auto" w:fill="FFFFFF" w:themeFill="background1"/>
        <w:tabs>
          <w:tab w:val="left" w:pos="90"/>
          <w:tab w:val="left" w:pos="540"/>
        </w:tabs>
        <w:spacing w:before="5" w:line="276" w:lineRule="auto"/>
        <w:ind w:right="60" w:firstLine="0"/>
        <w:rPr>
          <w:rFonts w:eastAsia="Malgun Gothic"/>
          <w:b/>
          <w:lang w:eastAsia="ko-KR"/>
        </w:rPr>
      </w:pPr>
    </w:p>
    <w:p w:rsidR="00F575A8" w:rsidRPr="000C422A" w:rsidRDefault="00F575A8" w:rsidP="000C422A">
      <w:pPr>
        <w:spacing w:line="276" w:lineRule="auto"/>
        <w:rPr>
          <w:rFonts w:ascii="Arial" w:eastAsia="Malgun Gothic" w:hAnsi="Arial" w:cs="Arial"/>
          <w:lang w:eastAsia="ko-KR"/>
        </w:rPr>
      </w:pPr>
    </w:p>
    <w:sectPr w:rsidR="00F575A8" w:rsidRPr="000C422A">
      <w:headerReference w:type="default" r:id="rId7"/>
      <w:footerReference w:type="default" r:id="rId8"/>
      <w:pgSz w:w="12240" w:h="15840"/>
      <w:pgMar w:top="1380" w:right="1320" w:bottom="280" w:left="124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7E4E" w:rsidRDefault="00DC7E4E">
      <w:r>
        <w:separator/>
      </w:r>
    </w:p>
  </w:endnote>
  <w:endnote w:type="continuationSeparator" w:id="0">
    <w:p w:rsidR="00DC7E4E" w:rsidRDefault="00DC7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00000000"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75A8" w:rsidRDefault="00D56ECD">
    <w:pPr>
      <w:spacing w:line="200" w:lineRule="exact"/>
    </w:pPr>
    <w:r>
      <w:pict>
        <v:shapetype id="_x0000_t202" coordsize="21600,21600" o:spt="202" path="m,l,21600r21600,l21600,xe">
          <v:stroke joinstyle="miter"/>
          <v:path gradientshapeok="t" o:connecttype="rect"/>
        </v:shapetype>
        <v:shape id="_x0000_s2049" type="#_x0000_t202" style="position:absolute;margin-left:488pt;margin-top:730.85pt;width:53.15pt;height:11.95pt;z-index:-251658240;mso-position-horizontal-relative:page;mso-position-vertical-relative:page" filled="f" stroked="f">
          <v:textbox inset="0,0,0,0">
            <w:txbxContent>
              <w:p w:rsidR="00F575A8" w:rsidRDefault="00DC7E4E">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D56ECD">
                  <w:rPr>
                    <w:rFonts w:ascii="Arial" w:eastAsia="Arial" w:hAnsi="Arial" w:cs="Arial"/>
                    <w:b/>
                    <w:noProof/>
                    <w:w w:val="99"/>
                  </w:rPr>
                  <w:t>1</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7E4E" w:rsidRDefault="00DC7E4E">
      <w:r>
        <w:separator/>
      </w:r>
    </w:p>
  </w:footnote>
  <w:footnote w:type="continuationSeparator" w:id="0">
    <w:p w:rsidR="00DC7E4E" w:rsidRDefault="00DC7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55D01" w:rsidRPr="00F07B6A" w:rsidRDefault="00F55D01" w:rsidP="00F55D01">
    <w:pPr>
      <w:pStyle w:val="Header"/>
      <w:jc w:val="center"/>
      <w:rPr>
        <w:rFonts w:eastAsia="Malgun Gothic"/>
        <w:lang w:eastAsia="ko-KR"/>
      </w:rPr>
    </w:pPr>
    <w:r>
      <w:rPr>
        <w:noProof/>
      </w:rPr>
      <w:drawing>
        <wp:anchor distT="0" distB="0" distL="114300" distR="114300" simplePos="0" relativeHeight="251657216" behindDoc="0" locked="0" layoutInCell="1" allowOverlap="1" wp14:anchorId="0DE64F47" wp14:editId="577C0F5D">
          <wp:simplePos x="0" y="0"/>
          <wp:positionH relativeFrom="column">
            <wp:posOffset>8591550</wp:posOffset>
          </wp:positionH>
          <wp:positionV relativeFrom="paragraph">
            <wp:posOffset>171450</wp:posOffset>
          </wp:positionV>
          <wp:extent cx="1222375" cy="80962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rPr>
      <w:drawing>
        <wp:inline distT="0" distB="0" distL="0" distR="0" wp14:anchorId="4D6641F2" wp14:editId="66FCAE9D">
          <wp:extent cx="542925" cy="1104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rPr>
      <w:drawing>
        <wp:inline distT="0" distB="0" distL="0" distR="0" wp14:anchorId="06C3A4BD" wp14:editId="1A93A920">
          <wp:extent cx="1314450" cy="8763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F575A8" w:rsidRPr="00F55D01" w:rsidRDefault="00F575A8" w:rsidP="00F55D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81675C5"/>
    <w:multiLevelType w:val="multilevel"/>
    <w:tmpl w:val="8EB8CFBE"/>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
  <w:rsids>
    <w:rsidRoot w:val="00F575A8"/>
    <w:rsid w:val="000C422A"/>
    <w:rsid w:val="000C4845"/>
    <w:rsid w:val="00145361"/>
    <w:rsid w:val="002B3EE4"/>
    <w:rsid w:val="006B189B"/>
    <w:rsid w:val="0071177D"/>
    <w:rsid w:val="0074584D"/>
    <w:rsid w:val="008271D9"/>
    <w:rsid w:val="008444CD"/>
    <w:rsid w:val="00943729"/>
    <w:rsid w:val="00B6435D"/>
    <w:rsid w:val="00C74C4F"/>
    <w:rsid w:val="00CC00E8"/>
    <w:rsid w:val="00D0774A"/>
    <w:rsid w:val="00D302C9"/>
    <w:rsid w:val="00D56ECD"/>
    <w:rsid w:val="00DC7E4E"/>
    <w:rsid w:val="00E16F14"/>
    <w:rsid w:val="00E402C3"/>
    <w:rsid w:val="00F55D01"/>
    <w:rsid w:val="00F575A8"/>
    <w:rsid w:val="00F64D8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C972267"/>
  <w15:docId w15:val="{6EBD201B-6DBA-4568-817D-B8EE374D0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F55D01"/>
    <w:pPr>
      <w:tabs>
        <w:tab w:val="center" w:pos="4680"/>
        <w:tab w:val="right" w:pos="9360"/>
      </w:tabs>
    </w:pPr>
  </w:style>
  <w:style w:type="character" w:customStyle="1" w:styleId="HeaderChar">
    <w:name w:val="Header Char"/>
    <w:basedOn w:val="DefaultParagraphFont"/>
    <w:link w:val="Header"/>
    <w:uiPriority w:val="99"/>
    <w:rsid w:val="00F55D01"/>
  </w:style>
  <w:style w:type="paragraph" w:styleId="Footer">
    <w:name w:val="footer"/>
    <w:basedOn w:val="Normal"/>
    <w:link w:val="FooterChar"/>
    <w:uiPriority w:val="99"/>
    <w:unhideWhenUsed/>
    <w:rsid w:val="00F55D01"/>
    <w:pPr>
      <w:tabs>
        <w:tab w:val="center" w:pos="4680"/>
        <w:tab w:val="right" w:pos="9360"/>
      </w:tabs>
    </w:pPr>
  </w:style>
  <w:style w:type="character" w:customStyle="1" w:styleId="FooterChar">
    <w:name w:val="Footer Char"/>
    <w:basedOn w:val="DefaultParagraphFont"/>
    <w:link w:val="Footer"/>
    <w:uiPriority w:val="99"/>
    <w:rsid w:val="00F55D01"/>
  </w:style>
  <w:style w:type="paragraph" w:customStyle="1" w:styleId="TableParagraph">
    <w:name w:val="Table Paragraph"/>
    <w:basedOn w:val="Normal"/>
    <w:uiPriority w:val="1"/>
    <w:qFormat/>
    <w:rsid w:val="00F55D01"/>
    <w:pPr>
      <w:widowControl w:val="0"/>
      <w:autoSpaceDE w:val="0"/>
      <w:autoSpaceDN w:val="0"/>
    </w:pPr>
    <w:rPr>
      <w:rFonts w:ascii="Arial" w:eastAsia="Arial" w:hAnsi="Arial" w:cs="Arial"/>
      <w:sz w:val="22"/>
      <w:szCs w:val="22"/>
    </w:rPr>
  </w:style>
  <w:style w:type="table" w:styleId="TableGrid">
    <w:name w:val="Table Grid"/>
    <w:basedOn w:val="TableNormal"/>
    <w:uiPriority w:val="59"/>
    <w:rsid w:val="00F55D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55D01"/>
    <w:rPr>
      <w:rFonts w:ascii="Tahoma" w:hAnsi="Tahoma" w:cs="Tahoma"/>
      <w:sz w:val="16"/>
      <w:szCs w:val="16"/>
    </w:rPr>
  </w:style>
  <w:style w:type="character" w:customStyle="1" w:styleId="BalloonTextChar">
    <w:name w:val="Balloon Text Char"/>
    <w:basedOn w:val="DefaultParagraphFont"/>
    <w:link w:val="BalloonText"/>
    <w:uiPriority w:val="99"/>
    <w:semiHidden/>
    <w:rsid w:val="00F55D01"/>
    <w:rPr>
      <w:rFonts w:ascii="Tahoma" w:hAnsi="Tahoma" w:cs="Tahoma"/>
      <w:sz w:val="16"/>
      <w:szCs w:val="16"/>
    </w:rPr>
  </w:style>
  <w:style w:type="paragraph" w:styleId="BodyText">
    <w:name w:val="Body Text"/>
    <w:basedOn w:val="Normal"/>
    <w:link w:val="BodyTextChar"/>
    <w:uiPriority w:val="1"/>
    <w:qFormat/>
    <w:rsid w:val="00E402C3"/>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E402C3"/>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159</TotalTime>
  <Pages>4</Pages>
  <Words>1230</Words>
  <Characters>7014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DO Thu</cp:lastModifiedBy>
  <cp:revision>14</cp:revision>
  <cp:lastPrinted>2023-09-05T11:59:00Z</cp:lastPrinted>
  <dcterms:created xsi:type="dcterms:W3CDTF">2018-05-14T16:31:00Z</dcterms:created>
  <dcterms:modified xsi:type="dcterms:W3CDTF">2023-09-05T12:15:00Z</dcterms:modified>
</cp:coreProperties>
</file>